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4F719" w14:textId="77777777" w:rsidR="00B04C03" w:rsidRPr="00C520A4" w:rsidRDefault="00B04C03" w:rsidP="00B04C03">
      <w:pPr>
        <w:pageBreakBefore/>
        <w:rPr>
          <w:rFonts w:ascii="Arial" w:hAnsi="Arial" w:cs="Arial"/>
        </w:rPr>
      </w:pPr>
    </w:p>
    <w:p w14:paraId="4FD7571A" w14:textId="77777777" w:rsidR="00FD6E45" w:rsidRPr="00C520A4" w:rsidRDefault="00FD6E45" w:rsidP="00FD6E45">
      <w:pPr>
        <w:ind w:right="382"/>
        <w:rPr>
          <w:rFonts w:ascii="Arial" w:hAnsi="Arial" w:cs="Arial"/>
        </w:rPr>
      </w:pPr>
    </w:p>
    <w:p w14:paraId="7334CB54" w14:textId="77777777" w:rsidR="00FD6E45" w:rsidRPr="00C520A4" w:rsidRDefault="00FD6E45" w:rsidP="00FD6E45">
      <w:pPr>
        <w:ind w:right="382"/>
        <w:rPr>
          <w:rFonts w:ascii="Arial" w:hAnsi="Arial" w:cs="Arial"/>
        </w:rPr>
      </w:pPr>
    </w:p>
    <w:p w14:paraId="4B693AF8" w14:textId="77777777" w:rsidR="00FD6E45" w:rsidRPr="00C520A4" w:rsidRDefault="00FD6E45" w:rsidP="00FD6E45">
      <w:pPr>
        <w:ind w:right="382"/>
        <w:rPr>
          <w:rFonts w:ascii="Arial" w:hAnsi="Arial" w:cs="Arial"/>
        </w:rPr>
      </w:pPr>
    </w:p>
    <w:p w14:paraId="23FCA397" w14:textId="77777777" w:rsidR="00FD6E45" w:rsidRPr="00C520A4" w:rsidRDefault="00FD6E45" w:rsidP="00FD6E45">
      <w:pPr>
        <w:ind w:right="382"/>
        <w:rPr>
          <w:rFonts w:ascii="Arial" w:hAnsi="Arial" w:cs="Arial"/>
        </w:rPr>
      </w:pPr>
    </w:p>
    <w:p w14:paraId="01B69FE8" w14:textId="77777777" w:rsidR="000337A1" w:rsidRPr="00C520A4" w:rsidRDefault="000337A1" w:rsidP="00FD6E45">
      <w:pPr>
        <w:ind w:right="382"/>
        <w:rPr>
          <w:rFonts w:ascii="Arial" w:hAnsi="Arial" w:cs="Arial"/>
        </w:rPr>
      </w:pPr>
    </w:p>
    <w:p w14:paraId="522BA96B" w14:textId="77777777" w:rsidR="000337A1" w:rsidRPr="00C520A4" w:rsidRDefault="000337A1" w:rsidP="00FD6E45">
      <w:pPr>
        <w:ind w:right="382"/>
        <w:rPr>
          <w:rFonts w:ascii="Arial" w:hAnsi="Arial" w:cs="Arial"/>
        </w:rPr>
      </w:pPr>
    </w:p>
    <w:p w14:paraId="18A8BB7A" w14:textId="77777777" w:rsidR="000337A1" w:rsidRPr="00C520A4" w:rsidRDefault="000337A1" w:rsidP="00FD6E45">
      <w:pPr>
        <w:ind w:right="382"/>
        <w:rPr>
          <w:rFonts w:ascii="Arial" w:hAnsi="Arial" w:cs="Arial"/>
        </w:rPr>
      </w:pPr>
    </w:p>
    <w:p w14:paraId="0426CF8B" w14:textId="77777777" w:rsidR="000337A1" w:rsidRPr="00C520A4" w:rsidRDefault="000337A1" w:rsidP="00FD6E45">
      <w:pPr>
        <w:ind w:right="382"/>
        <w:rPr>
          <w:rFonts w:ascii="Arial" w:hAnsi="Arial" w:cs="Arial"/>
        </w:rPr>
      </w:pPr>
    </w:p>
    <w:p w14:paraId="47E71476" w14:textId="77777777" w:rsidR="000337A1" w:rsidRPr="00C520A4" w:rsidRDefault="000337A1" w:rsidP="00FD6E45">
      <w:pPr>
        <w:ind w:right="382"/>
        <w:rPr>
          <w:rFonts w:ascii="Arial" w:hAnsi="Arial" w:cs="Arial"/>
        </w:rPr>
      </w:pPr>
    </w:p>
    <w:p w14:paraId="76BC17C5" w14:textId="77777777" w:rsidR="000337A1" w:rsidRPr="00C520A4" w:rsidRDefault="000337A1" w:rsidP="00FD6E45">
      <w:pPr>
        <w:ind w:right="382"/>
        <w:rPr>
          <w:rFonts w:ascii="Arial" w:hAnsi="Arial" w:cs="Arial"/>
        </w:rPr>
      </w:pPr>
    </w:p>
    <w:p w14:paraId="3D2DE5F2" w14:textId="77777777" w:rsidR="000337A1" w:rsidRPr="00C520A4" w:rsidRDefault="000337A1" w:rsidP="00FD6E45">
      <w:pPr>
        <w:ind w:right="382"/>
        <w:rPr>
          <w:rFonts w:ascii="Arial" w:hAnsi="Arial" w:cs="Arial"/>
        </w:rPr>
      </w:pPr>
    </w:p>
    <w:p w14:paraId="2E1C9B98" w14:textId="77777777" w:rsidR="00FD6E45" w:rsidRPr="00C520A4" w:rsidRDefault="00FD6E45" w:rsidP="00FD6E45">
      <w:pPr>
        <w:ind w:right="382"/>
        <w:rPr>
          <w:rFonts w:ascii="Arial" w:hAnsi="Arial" w:cs="Arial"/>
        </w:rPr>
      </w:pPr>
    </w:p>
    <w:p w14:paraId="1A89D17D" w14:textId="77777777" w:rsidR="00FD6E45" w:rsidRPr="00C520A4" w:rsidRDefault="00FD6E45" w:rsidP="00FD6E45">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C520A4">
        <w:rPr>
          <w:rFonts w:ascii="Arial" w:hAnsi="Arial" w:cs="Arial"/>
          <w:i w:val="0"/>
          <w:color w:val="632423"/>
          <w:sz w:val="40"/>
        </w:rPr>
        <w:t xml:space="preserve">3 </w:t>
      </w:r>
      <w:r w:rsidRPr="00C520A4">
        <w:rPr>
          <w:rFonts w:ascii="Arial" w:hAnsi="Arial" w:cs="Arial"/>
          <w:i w:val="0"/>
          <w:color w:val="632423"/>
          <w:sz w:val="40"/>
        </w:rPr>
        <w:tab/>
      </w:r>
      <w:r w:rsidR="000F69B4" w:rsidRPr="00C520A4">
        <w:rPr>
          <w:rFonts w:ascii="Arial" w:hAnsi="Arial" w:cs="Arial"/>
          <w:i w:val="0"/>
          <w:color w:val="632423"/>
          <w:sz w:val="36"/>
        </w:rPr>
        <w:t>POGODBA</w:t>
      </w:r>
    </w:p>
    <w:p w14:paraId="28555843" w14:textId="77777777" w:rsidR="00FD6E45" w:rsidRPr="00C520A4" w:rsidRDefault="00FD6E45" w:rsidP="002103C1">
      <w:pPr>
        <w:pStyle w:val="Volume"/>
        <w:numPr>
          <w:ilvl w:val="0"/>
          <w:numId w:val="0"/>
        </w:numPr>
        <w:tabs>
          <w:tab w:val="left" w:pos="1134"/>
        </w:tabs>
        <w:ind w:right="382"/>
        <w:rPr>
          <w:rFonts w:cs="Arial"/>
          <w:color w:val="FF0000"/>
        </w:rPr>
      </w:pPr>
    </w:p>
    <w:p w14:paraId="6D27D129" w14:textId="77777777" w:rsidR="00FD6E45" w:rsidRPr="00C520A4" w:rsidRDefault="00FD6E45" w:rsidP="00FD6E45">
      <w:pPr>
        <w:rPr>
          <w:rFonts w:ascii="Arial" w:hAnsi="Arial" w:cs="Arial"/>
          <w:color w:val="000000"/>
          <w:szCs w:val="20"/>
        </w:rPr>
      </w:pPr>
      <w:r w:rsidRPr="00C520A4">
        <w:rPr>
          <w:rFonts w:ascii="Arial" w:hAnsi="Arial" w:cs="Arial"/>
          <w:color w:val="FF0000"/>
        </w:rPr>
        <w:br w:type="page"/>
      </w:r>
    </w:p>
    <w:p w14:paraId="6C3BEA42" w14:textId="2A595E37" w:rsidR="002E68D8" w:rsidRPr="00E06305" w:rsidRDefault="002E68D8" w:rsidP="002E68D8">
      <w:pPr>
        <w:spacing w:after="0" w:line="264" w:lineRule="auto"/>
        <w:jc w:val="both"/>
        <w:rPr>
          <w:rFonts w:ascii="Arial" w:eastAsia="Times New Roman" w:hAnsi="Arial" w:cs="Arial"/>
          <w:sz w:val="20"/>
          <w:szCs w:val="20"/>
          <w:lang w:eastAsia="sl-SI"/>
        </w:rPr>
      </w:pPr>
      <w:bookmarkStart w:id="0" w:name="_Toc64354171"/>
      <w:r w:rsidRPr="00E06305">
        <w:rPr>
          <w:rFonts w:ascii="Arial" w:eastAsia="Times New Roman" w:hAnsi="Arial" w:cs="Arial"/>
          <w:sz w:val="20"/>
          <w:szCs w:val="20"/>
          <w:lang w:eastAsia="sl-SI"/>
        </w:rPr>
        <w:lastRenderedPageBreak/>
        <w:t>Pogodben</w:t>
      </w:r>
      <w:r>
        <w:rPr>
          <w:rFonts w:ascii="Arial" w:eastAsia="Times New Roman" w:hAnsi="Arial" w:cs="Arial"/>
          <w:sz w:val="20"/>
          <w:szCs w:val="20"/>
          <w:lang w:eastAsia="sl-SI"/>
        </w:rPr>
        <w:t>e</w:t>
      </w:r>
      <w:r w:rsidRPr="00E06305">
        <w:rPr>
          <w:rFonts w:ascii="Arial" w:eastAsia="Times New Roman" w:hAnsi="Arial" w:cs="Arial"/>
          <w:sz w:val="20"/>
          <w:szCs w:val="20"/>
          <w:lang w:eastAsia="sl-SI"/>
        </w:rPr>
        <w:t xml:space="preserve"> strank</w:t>
      </w:r>
      <w:r>
        <w:rPr>
          <w:rFonts w:ascii="Arial" w:eastAsia="Times New Roman" w:hAnsi="Arial" w:cs="Arial"/>
          <w:sz w:val="20"/>
          <w:szCs w:val="20"/>
          <w:lang w:eastAsia="sl-SI"/>
        </w:rPr>
        <w:t>e</w:t>
      </w:r>
      <w:r w:rsidRPr="00E06305">
        <w:rPr>
          <w:rFonts w:ascii="Arial" w:eastAsia="Times New Roman" w:hAnsi="Arial" w:cs="Arial"/>
          <w:sz w:val="20"/>
          <w:szCs w:val="20"/>
          <w:lang w:eastAsia="sl-SI"/>
        </w:rPr>
        <w:t xml:space="preserve"> </w:t>
      </w:r>
    </w:p>
    <w:p w14:paraId="5196D2FF" w14:textId="77777777" w:rsidR="002E68D8" w:rsidRPr="00E06305" w:rsidRDefault="002E68D8" w:rsidP="002E68D8">
      <w:pPr>
        <w:spacing w:after="0" w:line="264" w:lineRule="auto"/>
        <w:jc w:val="both"/>
        <w:rPr>
          <w:rFonts w:ascii="Arial" w:eastAsia="Times New Roman" w:hAnsi="Arial" w:cs="Arial"/>
          <w:sz w:val="20"/>
          <w:szCs w:val="20"/>
          <w:lang w:eastAsia="sl-SI"/>
        </w:rPr>
      </w:pPr>
    </w:p>
    <w:p w14:paraId="22296591" w14:textId="77777777" w:rsidR="002E68D8" w:rsidRPr="002D528D" w:rsidRDefault="002E68D8" w:rsidP="002E68D8">
      <w:pPr>
        <w:spacing w:after="0" w:line="240" w:lineRule="auto"/>
        <w:ind w:right="502"/>
        <w:jc w:val="both"/>
        <w:rPr>
          <w:rFonts w:ascii="Arial" w:eastAsia="Times New Roman" w:hAnsi="Arial" w:cs="Arial"/>
          <w:b/>
          <w:color w:val="000000"/>
          <w:sz w:val="20"/>
          <w:szCs w:val="20"/>
          <w:lang w:eastAsia="sl-SI"/>
        </w:rPr>
      </w:pPr>
      <w:r w:rsidRPr="002D528D">
        <w:rPr>
          <w:rFonts w:ascii="Arial" w:eastAsia="Times New Roman" w:hAnsi="Arial" w:cs="Arial"/>
          <w:b/>
          <w:color w:val="000000"/>
          <w:sz w:val="20"/>
          <w:szCs w:val="20"/>
          <w:lang w:eastAsia="sl-SI"/>
        </w:rPr>
        <w:t xml:space="preserve">OBČINA </w:t>
      </w:r>
      <w:r>
        <w:rPr>
          <w:rFonts w:ascii="Arial" w:eastAsia="Times New Roman" w:hAnsi="Arial" w:cs="Arial"/>
          <w:b/>
          <w:color w:val="000000"/>
          <w:sz w:val="20"/>
          <w:szCs w:val="20"/>
          <w:lang w:eastAsia="sl-SI"/>
        </w:rPr>
        <w:t>KOMENDA</w:t>
      </w:r>
    </w:p>
    <w:p w14:paraId="292A38DB" w14:textId="77777777" w:rsidR="002E68D8" w:rsidRPr="002D528D" w:rsidRDefault="002E68D8" w:rsidP="002E68D8">
      <w:pPr>
        <w:spacing w:after="0" w:line="240" w:lineRule="auto"/>
        <w:ind w:right="502"/>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Zajčeva cesta 23</w:t>
      </w:r>
    </w:p>
    <w:p w14:paraId="53D3E07B" w14:textId="77777777" w:rsidR="002E68D8" w:rsidRPr="002D528D" w:rsidRDefault="002E68D8" w:rsidP="002E68D8">
      <w:pPr>
        <w:spacing w:after="0" w:line="240" w:lineRule="auto"/>
        <w:ind w:right="502"/>
        <w:jc w:val="both"/>
        <w:rPr>
          <w:rFonts w:ascii="Arial" w:eastAsia="Times New Roman" w:hAnsi="Arial" w:cs="Arial"/>
          <w:b/>
          <w:color w:val="000000"/>
          <w:sz w:val="20"/>
          <w:szCs w:val="20"/>
          <w:lang w:eastAsia="sl-SI"/>
        </w:rPr>
      </w:pPr>
    </w:p>
    <w:p w14:paraId="0257ADFF" w14:textId="77777777" w:rsidR="002E68D8" w:rsidRPr="002D528D" w:rsidRDefault="002E68D8" w:rsidP="002E68D8">
      <w:pPr>
        <w:spacing w:after="0" w:line="240" w:lineRule="auto"/>
        <w:ind w:right="502"/>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1218 Komenda</w:t>
      </w:r>
    </w:p>
    <w:p w14:paraId="78BAC4E8" w14:textId="77777777" w:rsidR="002E68D8" w:rsidRPr="002D528D" w:rsidRDefault="002E68D8" w:rsidP="002E68D8">
      <w:pPr>
        <w:spacing w:after="0" w:line="240" w:lineRule="auto"/>
        <w:ind w:right="502"/>
        <w:jc w:val="both"/>
        <w:rPr>
          <w:rFonts w:ascii="Arial" w:eastAsia="Times New Roman" w:hAnsi="Arial" w:cs="Arial"/>
          <w:b/>
          <w:color w:val="000000"/>
          <w:sz w:val="20"/>
          <w:szCs w:val="20"/>
          <w:lang w:eastAsia="sl-SI"/>
        </w:rPr>
      </w:pPr>
    </w:p>
    <w:tbl>
      <w:tblPr>
        <w:tblW w:w="9039" w:type="dxa"/>
        <w:tblLook w:val="01E0" w:firstRow="1" w:lastRow="1" w:firstColumn="1" w:lastColumn="1" w:noHBand="0" w:noVBand="0"/>
      </w:tblPr>
      <w:tblGrid>
        <w:gridCol w:w="4644"/>
        <w:gridCol w:w="4395"/>
      </w:tblGrid>
      <w:tr w:rsidR="002E68D8" w:rsidRPr="002D528D" w14:paraId="19C59034" w14:textId="77777777" w:rsidTr="0044672C">
        <w:tc>
          <w:tcPr>
            <w:tcW w:w="4644" w:type="dxa"/>
            <w:shd w:val="clear" w:color="auto" w:fill="auto"/>
            <w:vAlign w:val="bottom"/>
          </w:tcPr>
          <w:p w14:paraId="3020FE1B" w14:textId="77777777" w:rsidR="002E68D8" w:rsidRPr="002D528D" w:rsidRDefault="002E68D8" w:rsidP="0044672C">
            <w:pPr>
              <w:spacing w:before="120" w:after="0" w:line="240" w:lineRule="auto"/>
              <w:rPr>
                <w:rFonts w:ascii="Arial" w:eastAsia="Times New Roman" w:hAnsi="Arial" w:cs="Arial"/>
                <w:b/>
                <w:caps/>
                <w:noProof/>
                <w:color w:val="000000"/>
                <w:sz w:val="20"/>
                <w:szCs w:val="20"/>
                <w:lang w:eastAsia="sl-SI"/>
              </w:rPr>
            </w:pPr>
            <w:r w:rsidRPr="002D528D">
              <w:rPr>
                <w:rFonts w:ascii="Arial" w:eastAsia="Times New Roman" w:hAnsi="Arial" w:cs="Arial"/>
                <w:b/>
                <w:caps/>
                <w:color w:val="000000"/>
                <w:sz w:val="20"/>
                <w:szCs w:val="20"/>
                <w:lang w:eastAsia="sl-SI"/>
              </w:rPr>
              <w:t>Identifikacijska številka (ID za DDV)</w:t>
            </w:r>
            <w:r w:rsidRPr="002D528D">
              <w:rPr>
                <w:rFonts w:ascii="Arial" w:eastAsia="Times New Roman" w:hAnsi="Arial" w:cs="Arial"/>
                <w:b/>
                <w:caps/>
                <w:noProof/>
                <w:color w:val="000000"/>
                <w:sz w:val="20"/>
                <w:szCs w:val="20"/>
                <w:lang w:eastAsia="sl-SI"/>
              </w:rPr>
              <w:t>:</w:t>
            </w:r>
          </w:p>
        </w:tc>
        <w:tc>
          <w:tcPr>
            <w:tcW w:w="4395" w:type="dxa"/>
            <w:shd w:val="clear" w:color="auto" w:fill="auto"/>
            <w:vAlign w:val="bottom"/>
          </w:tcPr>
          <w:p w14:paraId="7CC12C18"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sidRPr="00FB291A">
              <w:rPr>
                <w:rFonts w:ascii="Arial" w:eastAsia="Times New Roman" w:hAnsi="Arial" w:cs="Arial"/>
                <w:b/>
                <w:caps/>
                <w:noProof/>
                <w:color w:val="000000"/>
                <w:sz w:val="20"/>
                <w:szCs w:val="20"/>
                <w:lang w:eastAsia="sl-SI"/>
              </w:rPr>
              <w:t>SI</w:t>
            </w:r>
            <w:r>
              <w:rPr>
                <w:rFonts w:ascii="Arial" w:eastAsia="Times New Roman" w:hAnsi="Arial" w:cs="Arial"/>
                <w:b/>
                <w:caps/>
                <w:noProof/>
                <w:color w:val="000000"/>
                <w:sz w:val="20"/>
                <w:szCs w:val="20"/>
                <w:lang w:eastAsia="sl-SI"/>
              </w:rPr>
              <w:t xml:space="preserve"> </w:t>
            </w:r>
            <w:r w:rsidRPr="00FB291A">
              <w:rPr>
                <w:rFonts w:ascii="Arial" w:eastAsia="Times New Roman" w:hAnsi="Arial" w:cs="Arial"/>
                <w:b/>
                <w:caps/>
                <w:noProof/>
                <w:color w:val="000000"/>
                <w:sz w:val="20"/>
                <w:szCs w:val="20"/>
                <w:lang w:eastAsia="sl-SI"/>
              </w:rPr>
              <w:t>22332570</w:t>
            </w:r>
          </w:p>
        </w:tc>
      </w:tr>
      <w:tr w:rsidR="002E68D8" w:rsidRPr="002D528D" w14:paraId="321DC770" w14:textId="77777777" w:rsidTr="0044672C">
        <w:tc>
          <w:tcPr>
            <w:tcW w:w="4644" w:type="dxa"/>
            <w:shd w:val="clear" w:color="auto" w:fill="auto"/>
            <w:vAlign w:val="bottom"/>
          </w:tcPr>
          <w:p w14:paraId="4B39DB8E" w14:textId="77777777" w:rsidR="002E68D8" w:rsidRPr="002D528D" w:rsidRDefault="002E68D8" w:rsidP="0044672C">
            <w:pPr>
              <w:tabs>
                <w:tab w:val="left" w:pos="400"/>
                <w:tab w:val="right" w:leader="hyphen" w:pos="9062"/>
              </w:tabs>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Matična številka:</w:t>
            </w:r>
          </w:p>
        </w:tc>
        <w:tc>
          <w:tcPr>
            <w:tcW w:w="4395" w:type="dxa"/>
            <w:shd w:val="clear" w:color="auto" w:fill="auto"/>
            <w:vAlign w:val="bottom"/>
          </w:tcPr>
          <w:p w14:paraId="05A8A710"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sidRPr="00FB291A">
              <w:rPr>
                <w:rFonts w:ascii="Arial" w:eastAsia="Times New Roman" w:hAnsi="Arial" w:cs="Arial"/>
                <w:b/>
                <w:caps/>
                <w:noProof/>
                <w:color w:val="000000"/>
                <w:sz w:val="20"/>
                <w:szCs w:val="20"/>
                <w:lang w:eastAsia="sl-SI"/>
              </w:rPr>
              <w:t>1332155000</w:t>
            </w:r>
          </w:p>
        </w:tc>
      </w:tr>
      <w:tr w:rsidR="002E68D8" w:rsidRPr="002D528D" w14:paraId="5D9F098F" w14:textId="77777777" w:rsidTr="0044672C">
        <w:tc>
          <w:tcPr>
            <w:tcW w:w="4644" w:type="dxa"/>
            <w:shd w:val="clear" w:color="auto" w:fill="auto"/>
            <w:vAlign w:val="bottom"/>
          </w:tcPr>
          <w:p w14:paraId="3B78D720" w14:textId="77777777" w:rsidR="002E68D8" w:rsidRPr="002D528D" w:rsidRDefault="002E68D8" w:rsidP="0044672C">
            <w:pPr>
              <w:tabs>
                <w:tab w:val="left" w:pos="400"/>
                <w:tab w:val="right" w:leader="hyphen" w:pos="9062"/>
              </w:tabs>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Transakcijski račun:</w:t>
            </w:r>
          </w:p>
        </w:tc>
        <w:tc>
          <w:tcPr>
            <w:tcW w:w="4395" w:type="dxa"/>
            <w:shd w:val="clear" w:color="auto" w:fill="auto"/>
            <w:vAlign w:val="bottom"/>
          </w:tcPr>
          <w:p w14:paraId="25E1AC63"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sidRPr="00AD49E9">
              <w:rPr>
                <w:rFonts w:ascii="Arial" w:eastAsia="Times New Roman" w:hAnsi="Arial" w:cs="Arial"/>
                <w:b/>
                <w:caps/>
                <w:noProof/>
                <w:color w:val="000000"/>
                <w:sz w:val="20"/>
                <w:szCs w:val="20"/>
                <w:lang w:eastAsia="sl-SI"/>
              </w:rPr>
              <w:t>SI56 0110 0010 0002 377</w:t>
            </w:r>
          </w:p>
        </w:tc>
      </w:tr>
      <w:tr w:rsidR="002E68D8" w:rsidRPr="002D528D" w14:paraId="6410D9F5" w14:textId="77777777" w:rsidTr="0044672C">
        <w:tc>
          <w:tcPr>
            <w:tcW w:w="4644" w:type="dxa"/>
            <w:shd w:val="clear" w:color="auto" w:fill="auto"/>
            <w:vAlign w:val="bottom"/>
          </w:tcPr>
          <w:p w14:paraId="393EAA9C" w14:textId="77777777" w:rsidR="002E68D8" w:rsidRPr="002D528D" w:rsidRDefault="002E68D8" w:rsidP="0044672C">
            <w:pPr>
              <w:tabs>
                <w:tab w:val="left" w:pos="400"/>
                <w:tab w:val="right" w:leader="hyphen" w:pos="9062"/>
              </w:tabs>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 xml:space="preserve">ki jo zastopa </w:t>
            </w:r>
          </w:p>
        </w:tc>
        <w:tc>
          <w:tcPr>
            <w:tcW w:w="4395" w:type="dxa"/>
            <w:shd w:val="clear" w:color="auto" w:fill="auto"/>
            <w:vAlign w:val="bottom"/>
          </w:tcPr>
          <w:p w14:paraId="3423FF96"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Pr>
                <w:rFonts w:ascii="Arial" w:eastAsia="Times New Roman" w:hAnsi="Arial" w:cs="Arial"/>
                <w:b/>
                <w:caps/>
                <w:noProof/>
                <w:color w:val="000000"/>
                <w:sz w:val="20"/>
                <w:szCs w:val="20"/>
                <w:lang w:eastAsia="sl-SI"/>
              </w:rPr>
              <w:t>jurij kern,</w:t>
            </w:r>
            <w:r w:rsidRPr="002D528D">
              <w:rPr>
                <w:rFonts w:ascii="Arial" w:eastAsia="Times New Roman" w:hAnsi="Arial" w:cs="Arial"/>
                <w:b/>
                <w:caps/>
                <w:noProof/>
                <w:color w:val="000000"/>
                <w:sz w:val="20"/>
                <w:szCs w:val="20"/>
                <w:lang w:eastAsia="sl-SI"/>
              </w:rPr>
              <w:t xml:space="preserve"> ŽUPAN</w:t>
            </w:r>
          </w:p>
        </w:tc>
      </w:tr>
    </w:tbl>
    <w:p w14:paraId="75867C3E" w14:textId="77777777" w:rsidR="002E68D8" w:rsidRDefault="002E68D8" w:rsidP="002E68D8">
      <w:pPr>
        <w:spacing w:after="0" w:line="240" w:lineRule="auto"/>
        <w:ind w:right="502"/>
        <w:jc w:val="both"/>
        <w:rPr>
          <w:rFonts w:ascii="Arial" w:eastAsia="Times New Roman" w:hAnsi="Arial" w:cs="Arial"/>
          <w:color w:val="000000"/>
          <w:sz w:val="20"/>
          <w:szCs w:val="20"/>
          <w:lang w:eastAsia="sl-SI"/>
        </w:rPr>
      </w:pPr>
    </w:p>
    <w:p w14:paraId="43595A79" w14:textId="77777777" w:rsidR="002E68D8" w:rsidRDefault="002E68D8" w:rsidP="002E68D8">
      <w:pPr>
        <w:spacing w:after="0" w:line="240" w:lineRule="auto"/>
        <w:ind w:right="50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in</w:t>
      </w:r>
    </w:p>
    <w:p w14:paraId="55F0A8DA" w14:textId="77777777" w:rsidR="002E68D8" w:rsidRDefault="002E68D8" w:rsidP="002E68D8">
      <w:pPr>
        <w:spacing w:after="0" w:line="240" w:lineRule="auto"/>
        <w:ind w:right="502"/>
        <w:jc w:val="both"/>
        <w:rPr>
          <w:rFonts w:ascii="Arial" w:eastAsia="Times New Roman" w:hAnsi="Arial" w:cs="Arial"/>
          <w:color w:val="000000"/>
          <w:sz w:val="20"/>
          <w:szCs w:val="20"/>
          <w:lang w:eastAsia="sl-SI"/>
        </w:rPr>
      </w:pPr>
    </w:p>
    <w:p w14:paraId="0C8A8552" w14:textId="77777777" w:rsidR="002E68D8" w:rsidRDefault="002E68D8" w:rsidP="002E68D8">
      <w:pPr>
        <w:spacing w:after="0" w:line="240" w:lineRule="auto"/>
        <w:ind w:right="502"/>
        <w:jc w:val="both"/>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PROSTOVOLJNO GASILSKO DRUŠTVO MOSTE (V NADALJEVANJU: PGD Moste)</w:t>
      </w:r>
    </w:p>
    <w:p w14:paraId="39295143" w14:textId="77777777" w:rsidR="002E68D8" w:rsidRPr="00406134" w:rsidRDefault="002E68D8" w:rsidP="002E68D8">
      <w:pPr>
        <w:spacing w:after="0" w:line="240" w:lineRule="auto"/>
        <w:ind w:right="502"/>
        <w:jc w:val="both"/>
        <w:rPr>
          <w:rFonts w:ascii="Arial" w:eastAsia="Times New Roman" w:hAnsi="Arial" w:cs="Arial"/>
          <w:b/>
          <w:bCs/>
          <w:color w:val="000000"/>
          <w:sz w:val="20"/>
          <w:szCs w:val="20"/>
          <w:lang w:eastAsia="sl-SI"/>
        </w:rPr>
      </w:pPr>
      <w:r w:rsidRPr="00406134">
        <w:rPr>
          <w:rFonts w:ascii="Arial" w:eastAsia="Times New Roman" w:hAnsi="Arial" w:cs="Arial"/>
          <w:b/>
          <w:bCs/>
          <w:color w:val="000000"/>
          <w:sz w:val="20"/>
          <w:szCs w:val="20"/>
          <w:lang w:eastAsia="sl-SI"/>
        </w:rPr>
        <w:t>Moste 1F</w:t>
      </w:r>
    </w:p>
    <w:p w14:paraId="011F5335" w14:textId="77777777" w:rsidR="002E68D8" w:rsidRPr="00C57AB3" w:rsidRDefault="002E68D8" w:rsidP="002E68D8">
      <w:pPr>
        <w:spacing w:after="0" w:line="240" w:lineRule="auto"/>
        <w:ind w:right="502"/>
        <w:jc w:val="both"/>
        <w:rPr>
          <w:rFonts w:ascii="Arial" w:eastAsia="Times New Roman" w:hAnsi="Arial" w:cs="Arial"/>
          <w:b/>
          <w:bCs/>
          <w:color w:val="000000"/>
          <w:sz w:val="20"/>
          <w:szCs w:val="20"/>
          <w:lang w:eastAsia="sl-SI"/>
        </w:rPr>
      </w:pPr>
      <w:r w:rsidRPr="00406134">
        <w:rPr>
          <w:rFonts w:ascii="Arial" w:eastAsia="Times New Roman" w:hAnsi="Arial" w:cs="Arial"/>
          <w:b/>
          <w:bCs/>
          <w:color w:val="000000"/>
          <w:sz w:val="20"/>
          <w:szCs w:val="20"/>
          <w:lang w:eastAsia="sl-SI"/>
        </w:rPr>
        <w:t>1218 Komenda</w:t>
      </w:r>
    </w:p>
    <w:p w14:paraId="29C7BFE5" w14:textId="77777777" w:rsidR="002E68D8" w:rsidRDefault="002E68D8" w:rsidP="002E68D8">
      <w:pPr>
        <w:spacing w:after="0" w:line="240" w:lineRule="auto"/>
        <w:ind w:right="502"/>
        <w:jc w:val="both"/>
        <w:rPr>
          <w:rFonts w:ascii="Arial" w:eastAsia="Times New Roman" w:hAnsi="Arial" w:cs="Arial"/>
          <w:color w:val="000000"/>
          <w:sz w:val="20"/>
          <w:szCs w:val="20"/>
          <w:lang w:eastAsia="sl-SI"/>
        </w:rPr>
      </w:pPr>
    </w:p>
    <w:tbl>
      <w:tblPr>
        <w:tblW w:w="9039" w:type="dxa"/>
        <w:tblLook w:val="01E0" w:firstRow="1" w:lastRow="1" w:firstColumn="1" w:lastColumn="1" w:noHBand="0" w:noVBand="0"/>
      </w:tblPr>
      <w:tblGrid>
        <w:gridCol w:w="4644"/>
        <w:gridCol w:w="4395"/>
      </w:tblGrid>
      <w:tr w:rsidR="002E68D8" w:rsidRPr="002D528D" w14:paraId="65FF0A79" w14:textId="77777777" w:rsidTr="0044672C">
        <w:tc>
          <w:tcPr>
            <w:tcW w:w="4644" w:type="dxa"/>
            <w:shd w:val="clear" w:color="auto" w:fill="auto"/>
            <w:vAlign w:val="bottom"/>
          </w:tcPr>
          <w:p w14:paraId="6F196B0A" w14:textId="77777777" w:rsidR="002E68D8" w:rsidRPr="002D528D" w:rsidRDefault="002E68D8" w:rsidP="0044672C">
            <w:pPr>
              <w:spacing w:before="120" w:after="0" w:line="240" w:lineRule="auto"/>
              <w:rPr>
                <w:rFonts w:ascii="Arial" w:eastAsia="Times New Roman" w:hAnsi="Arial" w:cs="Arial"/>
                <w:b/>
                <w:caps/>
                <w:noProof/>
                <w:color w:val="000000"/>
                <w:sz w:val="20"/>
                <w:szCs w:val="20"/>
                <w:lang w:eastAsia="sl-SI"/>
              </w:rPr>
            </w:pPr>
            <w:r w:rsidRPr="002D528D">
              <w:rPr>
                <w:rFonts w:ascii="Arial" w:eastAsia="Times New Roman" w:hAnsi="Arial" w:cs="Arial"/>
                <w:b/>
                <w:caps/>
                <w:color w:val="000000"/>
                <w:sz w:val="20"/>
                <w:szCs w:val="20"/>
                <w:lang w:eastAsia="sl-SI"/>
              </w:rPr>
              <w:t>Identifikacijska številka (ID za DDV)</w:t>
            </w:r>
            <w:r w:rsidRPr="002D528D">
              <w:rPr>
                <w:rFonts w:ascii="Arial" w:eastAsia="Times New Roman" w:hAnsi="Arial" w:cs="Arial"/>
                <w:b/>
                <w:caps/>
                <w:noProof/>
                <w:color w:val="000000"/>
                <w:sz w:val="20"/>
                <w:szCs w:val="20"/>
                <w:lang w:eastAsia="sl-SI"/>
              </w:rPr>
              <w:t>:</w:t>
            </w:r>
          </w:p>
        </w:tc>
        <w:tc>
          <w:tcPr>
            <w:tcW w:w="4395" w:type="dxa"/>
            <w:shd w:val="clear" w:color="auto" w:fill="auto"/>
            <w:vAlign w:val="bottom"/>
          </w:tcPr>
          <w:p w14:paraId="3D2C427A"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sidRPr="00FB291A">
              <w:rPr>
                <w:rFonts w:ascii="Arial" w:eastAsia="Times New Roman" w:hAnsi="Arial" w:cs="Arial"/>
                <w:b/>
                <w:caps/>
                <w:noProof/>
                <w:color w:val="000000"/>
                <w:sz w:val="20"/>
                <w:szCs w:val="20"/>
                <w:lang w:eastAsia="sl-SI"/>
              </w:rPr>
              <w:t>SI</w:t>
            </w:r>
            <w:r>
              <w:rPr>
                <w:rFonts w:ascii="Arial" w:eastAsia="Times New Roman" w:hAnsi="Arial" w:cs="Arial"/>
                <w:b/>
                <w:caps/>
                <w:noProof/>
                <w:color w:val="000000"/>
                <w:sz w:val="20"/>
                <w:szCs w:val="20"/>
                <w:lang w:eastAsia="sl-SI"/>
              </w:rPr>
              <w:t xml:space="preserve"> </w:t>
            </w:r>
            <w:r w:rsidRPr="00366D43">
              <w:rPr>
                <w:rFonts w:ascii="Arial" w:eastAsia="Times New Roman" w:hAnsi="Arial" w:cs="Arial"/>
                <w:b/>
                <w:caps/>
                <w:noProof/>
                <w:color w:val="000000"/>
                <w:sz w:val="20"/>
                <w:szCs w:val="20"/>
                <w:lang w:eastAsia="sl-SI"/>
              </w:rPr>
              <w:t>21658480</w:t>
            </w:r>
          </w:p>
        </w:tc>
      </w:tr>
      <w:tr w:rsidR="002E68D8" w:rsidRPr="002D528D" w14:paraId="3999E08C" w14:textId="77777777" w:rsidTr="0044672C">
        <w:tc>
          <w:tcPr>
            <w:tcW w:w="4644" w:type="dxa"/>
            <w:shd w:val="clear" w:color="auto" w:fill="auto"/>
            <w:vAlign w:val="bottom"/>
          </w:tcPr>
          <w:p w14:paraId="0441C117" w14:textId="77777777" w:rsidR="002E68D8" w:rsidRPr="002D528D" w:rsidRDefault="002E68D8" w:rsidP="0044672C">
            <w:pPr>
              <w:tabs>
                <w:tab w:val="left" w:pos="400"/>
                <w:tab w:val="right" w:leader="hyphen" w:pos="9062"/>
              </w:tabs>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Matična številka:</w:t>
            </w:r>
          </w:p>
        </w:tc>
        <w:tc>
          <w:tcPr>
            <w:tcW w:w="4395" w:type="dxa"/>
            <w:shd w:val="clear" w:color="auto" w:fill="auto"/>
            <w:vAlign w:val="bottom"/>
          </w:tcPr>
          <w:p w14:paraId="69994FDE"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sidRPr="00366D43">
              <w:rPr>
                <w:rFonts w:ascii="Arial" w:eastAsia="Times New Roman" w:hAnsi="Arial" w:cs="Arial"/>
                <w:b/>
                <w:caps/>
                <w:noProof/>
                <w:color w:val="000000"/>
                <w:sz w:val="20"/>
                <w:szCs w:val="20"/>
                <w:lang w:eastAsia="sl-SI"/>
              </w:rPr>
              <w:t>5240018000</w:t>
            </w:r>
          </w:p>
        </w:tc>
      </w:tr>
      <w:tr w:rsidR="002E68D8" w:rsidRPr="002D528D" w14:paraId="3EC9F3CC" w14:textId="77777777" w:rsidTr="0044672C">
        <w:tc>
          <w:tcPr>
            <w:tcW w:w="4644" w:type="dxa"/>
            <w:shd w:val="clear" w:color="auto" w:fill="auto"/>
            <w:vAlign w:val="bottom"/>
          </w:tcPr>
          <w:p w14:paraId="5F484016" w14:textId="77777777" w:rsidR="002E68D8" w:rsidRPr="002D528D" w:rsidRDefault="002E68D8" w:rsidP="0044672C">
            <w:pPr>
              <w:tabs>
                <w:tab w:val="left" w:pos="400"/>
                <w:tab w:val="right" w:leader="hyphen" w:pos="9062"/>
              </w:tabs>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Transakcijski račun:</w:t>
            </w:r>
          </w:p>
        </w:tc>
        <w:tc>
          <w:tcPr>
            <w:tcW w:w="4395" w:type="dxa"/>
            <w:shd w:val="clear" w:color="auto" w:fill="auto"/>
            <w:vAlign w:val="bottom"/>
          </w:tcPr>
          <w:p w14:paraId="71CF750A"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sidRPr="00366D43">
              <w:rPr>
                <w:rFonts w:ascii="Arial" w:eastAsia="Times New Roman" w:hAnsi="Arial" w:cs="Arial"/>
                <w:b/>
                <w:caps/>
                <w:noProof/>
                <w:color w:val="000000"/>
                <w:sz w:val="20"/>
                <w:szCs w:val="20"/>
                <w:lang w:eastAsia="sl-SI"/>
              </w:rPr>
              <w:t>SI56 6100 0001 8268 260</w:t>
            </w:r>
          </w:p>
        </w:tc>
      </w:tr>
      <w:tr w:rsidR="002E68D8" w:rsidRPr="002D528D" w14:paraId="49905664" w14:textId="77777777" w:rsidTr="0044672C">
        <w:tc>
          <w:tcPr>
            <w:tcW w:w="4644" w:type="dxa"/>
            <w:shd w:val="clear" w:color="auto" w:fill="auto"/>
            <w:vAlign w:val="bottom"/>
          </w:tcPr>
          <w:p w14:paraId="649AB9FD" w14:textId="77777777" w:rsidR="002E68D8" w:rsidRPr="002D528D" w:rsidRDefault="002E68D8" w:rsidP="0044672C">
            <w:pPr>
              <w:tabs>
                <w:tab w:val="left" w:pos="400"/>
                <w:tab w:val="right" w:leader="hyphen" w:pos="9062"/>
              </w:tabs>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 xml:space="preserve">ki jo zastopa </w:t>
            </w:r>
          </w:p>
        </w:tc>
        <w:tc>
          <w:tcPr>
            <w:tcW w:w="4395" w:type="dxa"/>
            <w:shd w:val="clear" w:color="auto" w:fill="auto"/>
            <w:vAlign w:val="bottom"/>
          </w:tcPr>
          <w:p w14:paraId="1EDE19CB" w14:textId="77777777" w:rsidR="002E68D8" w:rsidRPr="002D528D" w:rsidRDefault="002E68D8" w:rsidP="0044672C">
            <w:pPr>
              <w:tabs>
                <w:tab w:val="left" w:pos="400"/>
                <w:tab w:val="right" w:leader="hyphen" w:pos="9062"/>
              </w:tabs>
              <w:spacing w:before="120" w:after="0" w:line="240" w:lineRule="auto"/>
              <w:ind w:right="382"/>
              <w:rPr>
                <w:rFonts w:ascii="Arial" w:eastAsia="Times New Roman" w:hAnsi="Arial" w:cs="Arial"/>
                <w:b/>
                <w:caps/>
                <w:noProof/>
                <w:color w:val="000000"/>
                <w:sz w:val="20"/>
                <w:szCs w:val="20"/>
                <w:lang w:eastAsia="sl-SI"/>
              </w:rPr>
            </w:pPr>
            <w:r>
              <w:rPr>
                <w:rFonts w:ascii="Arial" w:eastAsia="Times New Roman" w:hAnsi="Arial" w:cs="Arial"/>
                <w:b/>
                <w:caps/>
                <w:noProof/>
                <w:color w:val="000000"/>
                <w:sz w:val="20"/>
                <w:szCs w:val="20"/>
                <w:lang w:eastAsia="sl-SI"/>
              </w:rPr>
              <w:t>ROK FURLAN, PREDSEDNIK</w:t>
            </w:r>
          </w:p>
        </w:tc>
      </w:tr>
    </w:tbl>
    <w:p w14:paraId="414F0568" w14:textId="77777777" w:rsidR="002E68D8" w:rsidRDefault="002E68D8" w:rsidP="002E68D8">
      <w:pPr>
        <w:spacing w:after="0" w:line="240" w:lineRule="auto"/>
        <w:ind w:right="502"/>
        <w:jc w:val="both"/>
        <w:rPr>
          <w:rFonts w:ascii="Arial" w:eastAsia="Times New Roman" w:hAnsi="Arial" w:cs="Arial"/>
          <w:color w:val="000000"/>
          <w:sz w:val="20"/>
          <w:szCs w:val="20"/>
          <w:lang w:eastAsia="sl-SI"/>
        </w:rPr>
      </w:pPr>
    </w:p>
    <w:p w14:paraId="0F8F40C6" w14:textId="77777777" w:rsidR="002E68D8" w:rsidRPr="002D528D" w:rsidRDefault="002E68D8" w:rsidP="002E68D8">
      <w:pPr>
        <w:spacing w:after="0" w:line="240" w:lineRule="auto"/>
        <w:ind w:right="502"/>
        <w:jc w:val="both"/>
        <w:rPr>
          <w:rFonts w:ascii="Arial" w:eastAsia="Times New Roman" w:hAnsi="Arial" w:cs="Arial"/>
          <w:color w:val="000000"/>
          <w:sz w:val="20"/>
          <w:szCs w:val="20"/>
          <w:lang w:eastAsia="sl-SI"/>
        </w:rPr>
      </w:pPr>
    </w:p>
    <w:p w14:paraId="05B4A52E" w14:textId="77777777" w:rsidR="002E68D8" w:rsidRPr="002D528D" w:rsidRDefault="002E68D8" w:rsidP="002E68D8">
      <w:pPr>
        <w:spacing w:after="0" w:line="240" w:lineRule="auto"/>
        <w:ind w:right="502"/>
        <w:jc w:val="both"/>
        <w:rPr>
          <w:rFonts w:ascii="Arial" w:eastAsia="Times New Roman" w:hAnsi="Arial" w:cs="Arial"/>
          <w:color w:val="000000"/>
          <w:sz w:val="20"/>
          <w:szCs w:val="20"/>
          <w:lang w:eastAsia="sl-SI"/>
        </w:rPr>
      </w:pPr>
      <w:r w:rsidRPr="002D528D">
        <w:rPr>
          <w:rFonts w:ascii="Arial" w:eastAsia="Times New Roman" w:hAnsi="Arial" w:cs="Arial"/>
          <w:color w:val="000000"/>
          <w:sz w:val="20"/>
          <w:szCs w:val="20"/>
          <w:lang w:eastAsia="sl-SI"/>
        </w:rPr>
        <w:t>v nadaljevanju »naročnik«</w:t>
      </w:r>
    </w:p>
    <w:p w14:paraId="7E31807E" w14:textId="77777777" w:rsidR="002E68D8" w:rsidRDefault="002E68D8" w:rsidP="002E68D8">
      <w:pPr>
        <w:spacing w:after="0" w:line="240" w:lineRule="auto"/>
        <w:ind w:right="502"/>
        <w:jc w:val="both"/>
        <w:rPr>
          <w:rFonts w:ascii="Arial" w:eastAsia="Times New Roman" w:hAnsi="Arial" w:cs="Arial"/>
          <w:color w:val="000000"/>
          <w:sz w:val="20"/>
          <w:szCs w:val="20"/>
          <w:lang w:eastAsia="sl-SI"/>
        </w:rPr>
      </w:pPr>
    </w:p>
    <w:p w14:paraId="4FE9B865" w14:textId="54C673FA" w:rsidR="002E68D8" w:rsidRDefault="002E68D8" w:rsidP="002E68D8">
      <w:pPr>
        <w:spacing w:after="0" w:line="240" w:lineRule="auto"/>
        <w:ind w:right="50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ter</w:t>
      </w:r>
    </w:p>
    <w:p w14:paraId="54943999" w14:textId="77777777" w:rsidR="002E68D8" w:rsidRDefault="002E68D8" w:rsidP="002E68D8">
      <w:pPr>
        <w:spacing w:after="0" w:line="240" w:lineRule="auto"/>
        <w:ind w:right="502"/>
        <w:jc w:val="both"/>
        <w:rPr>
          <w:rFonts w:ascii="Arial" w:eastAsia="Times New Roman" w:hAnsi="Arial" w:cs="Arial"/>
          <w:color w:val="000000"/>
          <w:sz w:val="20"/>
          <w:szCs w:val="20"/>
          <w:lang w:eastAsia="sl-SI"/>
        </w:rPr>
      </w:pPr>
    </w:p>
    <w:p w14:paraId="27A8640B" w14:textId="70810D0F" w:rsidR="002E68D8" w:rsidRDefault="002E68D8" w:rsidP="002E68D8">
      <w:pPr>
        <w:spacing w:after="0" w:line="240" w:lineRule="auto"/>
        <w:ind w:right="50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_____________________</w:t>
      </w:r>
    </w:p>
    <w:p w14:paraId="520451FE" w14:textId="17CCC5D3" w:rsidR="002E68D8" w:rsidRPr="002D528D" w:rsidRDefault="002E68D8" w:rsidP="002E68D8">
      <w:pPr>
        <w:spacing w:after="0" w:line="240" w:lineRule="auto"/>
        <w:ind w:right="50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_____________________</w:t>
      </w:r>
    </w:p>
    <w:p w14:paraId="53086913" w14:textId="0949C1D2" w:rsidR="002E68D8" w:rsidRPr="002D528D" w:rsidRDefault="002E68D8" w:rsidP="002E68D8">
      <w:pPr>
        <w:spacing w:after="0" w:line="240" w:lineRule="auto"/>
        <w:ind w:right="502"/>
        <w:jc w:val="both"/>
        <w:rPr>
          <w:rFonts w:ascii="Arial" w:eastAsia="Times New Roman" w:hAnsi="Arial" w:cs="Arial"/>
          <w:b/>
          <w:color w:val="000000"/>
          <w:sz w:val="20"/>
          <w:szCs w:val="20"/>
          <w:lang w:eastAsia="sl-SI"/>
        </w:rPr>
      </w:pPr>
      <w:r>
        <w:rPr>
          <w:rFonts w:ascii="Arial" w:eastAsia="Times New Roman" w:hAnsi="Arial" w:cs="Arial"/>
          <w:b/>
          <w:sz w:val="20"/>
          <w:szCs w:val="20"/>
          <w:lang w:eastAsia="sl-SI"/>
        </w:rPr>
        <w:t>_____________________</w:t>
      </w:r>
    </w:p>
    <w:tbl>
      <w:tblPr>
        <w:tblW w:w="9072" w:type="dxa"/>
        <w:tblLook w:val="01E0" w:firstRow="1" w:lastRow="1" w:firstColumn="1" w:lastColumn="1" w:noHBand="0" w:noVBand="0"/>
      </w:tblPr>
      <w:tblGrid>
        <w:gridCol w:w="4644"/>
        <w:gridCol w:w="4428"/>
      </w:tblGrid>
      <w:tr w:rsidR="002E68D8" w:rsidRPr="002D528D" w14:paraId="56229668" w14:textId="77777777" w:rsidTr="0044672C">
        <w:tc>
          <w:tcPr>
            <w:tcW w:w="4644" w:type="dxa"/>
            <w:shd w:val="clear" w:color="auto" w:fill="auto"/>
            <w:vAlign w:val="bottom"/>
          </w:tcPr>
          <w:p w14:paraId="467BD32F" w14:textId="77777777" w:rsidR="002E68D8" w:rsidRDefault="002E68D8" w:rsidP="0044672C">
            <w:pPr>
              <w:spacing w:before="120" w:after="0" w:line="240" w:lineRule="auto"/>
              <w:rPr>
                <w:rFonts w:ascii="Arial" w:eastAsia="Times New Roman" w:hAnsi="Arial" w:cs="Arial"/>
                <w:b/>
                <w:caps/>
                <w:color w:val="000000"/>
                <w:sz w:val="20"/>
                <w:szCs w:val="20"/>
                <w:lang w:eastAsia="sl-SI"/>
              </w:rPr>
            </w:pPr>
          </w:p>
          <w:p w14:paraId="04B3EB60" w14:textId="6D9D4C0F" w:rsidR="002E68D8" w:rsidRPr="002D528D" w:rsidRDefault="002E68D8" w:rsidP="0044672C">
            <w:pPr>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Identifikacijska številka (ID za DDV):</w:t>
            </w:r>
          </w:p>
        </w:tc>
        <w:tc>
          <w:tcPr>
            <w:tcW w:w="4428" w:type="dxa"/>
            <w:shd w:val="clear" w:color="auto" w:fill="auto"/>
            <w:vAlign w:val="bottom"/>
          </w:tcPr>
          <w:p w14:paraId="055983D1" w14:textId="73B5BEFC" w:rsidR="002E68D8" w:rsidRPr="006861D5" w:rsidRDefault="002E68D8" w:rsidP="0044672C">
            <w:pPr>
              <w:spacing w:before="120" w:after="0" w:line="240" w:lineRule="auto"/>
              <w:ind w:right="502"/>
              <w:jc w:val="both"/>
              <w:rPr>
                <w:rFonts w:ascii="Arial" w:eastAsia="Times New Roman" w:hAnsi="Arial" w:cs="Arial"/>
                <w:b/>
                <w:sz w:val="20"/>
                <w:szCs w:val="20"/>
                <w:lang w:eastAsia="sl-SI"/>
              </w:rPr>
            </w:pPr>
            <w:r>
              <w:rPr>
                <w:rFonts w:ascii="Arial" w:eastAsia="Times New Roman" w:hAnsi="Arial" w:cs="Arial"/>
                <w:b/>
                <w:sz w:val="20"/>
                <w:szCs w:val="20"/>
                <w:lang w:eastAsia="sl-SI"/>
              </w:rPr>
              <w:t>_________________</w:t>
            </w:r>
          </w:p>
        </w:tc>
      </w:tr>
      <w:tr w:rsidR="002E68D8" w:rsidRPr="002D528D" w14:paraId="4416B164" w14:textId="77777777" w:rsidTr="0044672C">
        <w:tc>
          <w:tcPr>
            <w:tcW w:w="4644" w:type="dxa"/>
            <w:shd w:val="clear" w:color="auto" w:fill="auto"/>
            <w:vAlign w:val="bottom"/>
          </w:tcPr>
          <w:p w14:paraId="07F0F771" w14:textId="77777777" w:rsidR="002E68D8" w:rsidRPr="002D528D" w:rsidRDefault="002E68D8" w:rsidP="0044672C">
            <w:pPr>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Matična številka:</w:t>
            </w:r>
          </w:p>
        </w:tc>
        <w:tc>
          <w:tcPr>
            <w:tcW w:w="4428" w:type="dxa"/>
            <w:shd w:val="clear" w:color="auto" w:fill="auto"/>
            <w:vAlign w:val="bottom"/>
          </w:tcPr>
          <w:p w14:paraId="42514D7E" w14:textId="1C0EB3E2" w:rsidR="002E68D8" w:rsidRPr="006861D5" w:rsidRDefault="002E68D8" w:rsidP="0044672C">
            <w:pPr>
              <w:spacing w:before="120" w:after="0" w:line="240" w:lineRule="auto"/>
              <w:ind w:right="502"/>
              <w:jc w:val="both"/>
              <w:rPr>
                <w:rFonts w:ascii="Arial" w:eastAsia="Times New Roman" w:hAnsi="Arial" w:cs="Arial"/>
                <w:b/>
                <w:sz w:val="20"/>
                <w:szCs w:val="20"/>
                <w:lang w:eastAsia="sl-SI"/>
              </w:rPr>
            </w:pPr>
            <w:r>
              <w:rPr>
                <w:rFonts w:ascii="Arial" w:eastAsia="Times New Roman" w:hAnsi="Arial" w:cs="Arial"/>
                <w:b/>
                <w:sz w:val="20"/>
                <w:szCs w:val="20"/>
                <w:lang w:eastAsia="sl-SI"/>
              </w:rPr>
              <w:t>_________________</w:t>
            </w:r>
          </w:p>
        </w:tc>
      </w:tr>
      <w:tr w:rsidR="002E68D8" w:rsidRPr="002D528D" w14:paraId="134EF1F3" w14:textId="77777777" w:rsidTr="0044672C">
        <w:trPr>
          <w:trHeight w:val="80"/>
        </w:trPr>
        <w:tc>
          <w:tcPr>
            <w:tcW w:w="4644" w:type="dxa"/>
            <w:shd w:val="clear" w:color="auto" w:fill="auto"/>
            <w:vAlign w:val="bottom"/>
          </w:tcPr>
          <w:p w14:paraId="35A02245" w14:textId="77777777" w:rsidR="002E68D8" w:rsidRPr="002D528D" w:rsidRDefault="002E68D8" w:rsidP="0044672C">
            <w:pPr>
              <w:spacing w:before="120" w:after="0" w:line="240" w:lineRule="auto"/>
              <w:rPr>
                <w:rFonts w:ascii="Arial" w:eastAsia="Times New Roman" w:hAnsi="Arial" w:cs="Arial"/>
                <w:b/>
                <w:caps/>
                <w:color w:val="000000"/>
                <w:sz w:val="20"/>
                <w:szCs w:val="20"/>
                <w:lang w:eastAsia="sl-SI"/>
              </w:rPr>
            </w:pPr>
            <w:r w:rsidRPr="002D528D">
              <w:rPr>
                <w:rFonts w:ascii="Arial" w:eastAsia="Times New Roman" w:hAnsi="Arial" w:cs="Arial"/>
                <w:b/>
                <w:caps/>
                <w:color w:val="000000"/>
                <w:sz w:val="20"/>
                <w:szCs w:val="20"/>
                <w:lang w:eastAsia="sl-SI"/>
              </w:rPr>
              <w:t>Transakcijski račun:</w:t>
            </w:r>
          </w:p>
        </w:tc>
        <w:tc>
          <w:tcPr>
            <w:tcW w:w="4428" w:type="dxa"/>
            <w:shd w:val="clear" w:color="auto" w:fill="auto"/>
            <w:vAlign w:val="bottom"/>
          </w:tcPr>
          <w:p w14:paraId="5B4F7BD8" w14:textId="7B1794AE" w:rsidR="002E68D8" w:rsidRPr="00D80C25" w:rsidRDefault="002E68D8" w:rsidP="0044672C">
            <w:pPr>
              <w:spacing w:before="120" w:after="0" w:line="240" w:lineRule="auto"/>
              <w:ind w:right="502"/>
              <w:jc w:val="both"/>
              <w:rPr>
                <w:rFonts w:ascii="Arial" w:eastAsia="Times New Roman" w:hAnsi="Arial" w:cs="Arial"/>
                <w:b/>
                <w:sz w:val="20"/>
                <w:szCs w:val="20"/>
                <w:lang w:eastAsia="sl-SI"/>
              </w:rPr>
            </w:pPr>
            <w:r>
              <w:rPr>
                <w:rFonts w:ascii="Arial" w:eastAsia="Times New Roman" w:hAnsi="Arial" w:cs="Arial"/>
                <w:b/>
                <w:sz w:val="20"/>
                <w:szCs w:val="20"/>
                <w:lang w:eastAsia="sl-SI"/>
              </w:rPr>
              <w:t>_________________</w:t>
            </w:r>
          </w:p>
        </w:tc>
      </w:tr>
      <w:tr w:rsidR="002E68D8" w:rsidRPr="002D528D" w14:paraId="09DEF4F1" w14:textId="77777777" w:rsidTr="0044672C">
        <w:tc>
          <w:tcPr>
            <w:tcW w:w="4644" w:type="dxa"/>
            <w:shd w:val="clear" w:color="auto" w:fill="auto"/>
            <w:vAlign w:val="bottom"/>
          </w:tcPr>
          <w:p w14:paraId="56A4C101" w14:textId="77777777" w:rsidR="002E68D8" w:rsidRPr="002D528D" w:rsidRDefault="002E68D8" w:rsidP="0044672C">
            <w:pPr>
              <w:spacing w:before="120" w:after="0" w:line="240" w:lineRule="auto"/>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 xml:space="preserve">ki ga zastopa </w:t>
            </w:r>
          </w:p>
        </w:tc>
        <w:tc>
          <w:tcPr>
            <w:tcW w:w="4428" w:type="dxa"/>
            <w:shd w:val="clear" w:color="auto" w:fill="auto"/>
            <w:vAlign w:val="bottom"/>
          </w:tcPr>
          <w:p w14:paraId="098D3961" w14:textId="2C74FF5D" w:rsidR="002E68D8" w:rsidRPr="00B32322" w:rsidRDefault="002E68D8" w:rsidP="0044672C">
            <w:pPr>
              <w:spacing w:before="120" w:after="0" w:line="240" w:lineRule="auto"/>
              <w:ind w:right="502"/>
              <w:jc w:val="both"/>
              <w:rPr>
                <w:rFonts w:ascii="Arial" w:eastAsia="Times New Roman" w:hAnsi="Arial" w:cs="Arial"/>
                <w:b/>
                <w:sz w:val="20"/>
                <w:szCs w:val="20"/>
                <w:lang w:eastAsia="sl-SI"/>
              </w:rPr>
            </w:pPr>
            <w:r>
              <w:rPr>
                <w:rFonts w:ascii="Arial" w:eastAsia="Times New Roman" w:hAnsi="Arial" w:cs="Arial"/>
                <w:b/>
                <w:sz w:val="20"/>
                <w:szCs w:val="20"/>
                <w:lang w:eastAsia="sl-SI"/>
              </w:rPr>
              <w:t>_________________</w:t>
            </w:r>
          </w:p>
        </w:tc>
      </w:tr>
      <w:tr w:rsidR="002E68D8" w:rsidRPr="002D528D" w14:paraId="100564E6" w14:textId="77777777" w:rsidTr="0044672C">
        <w:tc>
          <w:tcPr>
            <w:tcW w:w="4644" w:type="dxa"/>
            <w:shd w:val="clear" w:color="auto" w:fill="auto"/>
            <w:vAlign w:val="bottom"/>
          </w:tcPr>
          <w:p w14:paraId="49676597" w14:textId="77777777" w:rsidR="002E68D8" w:rsidRPr="002D528D" w:rsidRDefault="002E68D8" w:rsidP="0044672C">
            <w:pPr>
              <w:spacing w:before="120" w:after="0" w:line="240" w:lineRule="auto"/>
              <w:rPr>
                <w:rFonts w:ascii="Arial" w:eastAsia="Times New Roman" w:hAnsi="Arial" w:cs="Arial"/>
                <w:b/>
                <w:caps/>
                <w:sz w:val="20"/>
                <w:szCs w:val="20"/>
                <w:lang w:eastAsia="sl-SI"/>
              </w:rPr>
            </w:pPr>
            <w:r>
              <w:rPr>
                <w:rFonts w:ascii="Arial" w:eastAsia="Times New Roman" w:hAnsi="Arial" w:cs="Arial"/>
                <w:b/>
                <w:caps/>
                <w:sz w:val="20"/>
                <w:szCs w:val="20"/>
                <w:lang w:eastAsia="sl-SI"/>
              </w:rPr>
              <w:t xml:space="preserve">                                                                                 </w:t>
            </w:r>
          </w:p>
        </w:tc>
        <w:tc>
          <w:tcPr>
            <w:tcW w:w="4428" w:type="dxa"/>
            <w:shd w:val="clear" w:color="auto" w:fill="auto"/>
            <w:vAlign w:val="bottom"/>
          </w:tcPr>
          <w:p w14:paraId="1EB139DC" w14:textId="77777777" w:rsidR="002E68D8" w:rsidRPr="00B32322" w:rsidRDefault="002E68D8" w:rsidP="0044672C">
            <w:pPr>
              <w:spacing w:before="120" w:after="0" w:line="240" w:lineRule="auto"/>
              <w:ind w:right="502"/>
              <w:jc w:val="both"/>
              <w:rPr>
                <w:rFonts w:ascii="Arial" w:eastAsia="Times New Roman" w:hAnsi="Arial" w:cs="Arial"/>
                <w:b/>
                <w:sz w:val="20"/>
                <w:szCs w:val="20"/>
                <w:lang w:eastAsia="sl-SI"/>
              </w:rPr>
            </w:pPr>
          </w:p>
        </w:tc>
      </w:tr>
    </w:tbl>
    <w:p w14:paraId="39FC72F8" w14:textId="77777777" w:rsidR="002E68D8" w:rsidRPr="002D528D" w:rsidRDefault="002E68D8" w:rsidP="002E68D8">
      <w:pPr>
        <w:spacing w:after="0" w:line="240" w:lineRule="auto"/>
        <w:ind w:right="502"/>
        <w:jc w:val="both"/>
        <w:rPr>
          <w:rFonts w:ascii="Arial" w:eastAsia="Times New Roman" w:hAnsi="Arial" w:cs="Arial"/>
          <w:sz w:val="20"/>
          <w:szCs w:val="20"/>
          <w:lang w:eastAsia="sl-SI"/>
        </w:rPr>
      </w:pPr>
    </w:p>
    <w:p w14:paraId="24D35C67" w14:textId="77777777" w:rsidR="002E68D8" w:rsidRPr="002D528D" w:rsidRDefault="002E68D8" w:rsidP="002E68D8">
      <w:pPr>
        <w:spacing w:after="0" w:line="240" w:lineRule="auto"/>
        <w:ind w:right="502"/>
        <w:jc w:val="both"/>
        <w:rPr>
          <w:rFonts w:ascii="Arial" w:eastAsia="Times New Roman" w:hAnsi="Arial" w:cs="Arial"/>
          <w:sz w:val="20"/>
          <w:szCs w:val="20"/>
          <w:lang w:eastAsia="sl-SI"/>
        </w:rPr>
      </w:pPr>
      <w:r w:rsidRPr="002D528D">
        <w:rPr>
          <w:rFonts w:ascii="Arial" w:eastAsia="Times New Roman" w:hAnsi="Arial" w:cs="Arial"/>
          <w:sz w:val="20"/>
          <w:szCs w:val="20"/>
          <w:lang w:eastAsia="sl-SI"/>
        </w:rPr>
        <w:t>nadaljevanju »</w:t>
      </w:r>
      <w:r>
        <w:rPr>
          <w:rFonts w:ascii="Arial" w:eastAsia="Times New Roman" w:hAnsi="Arial" w:cs="Arial"/>
          <w:sz w:val="20"/>
          <w:szCs w:val="20"/>
          <w:lang w:eastAsia="sl-SI"/>
        </w:rPr>
        <w:t>dobavitelj</w:t>
      </w:r>
      <w:r w:rsidRPr="002D528D">
        <w:rPr>
          <w:rFonts w:ascii="Arial" w:eastAsia="Times New Roman" w:hAnsi="Arial" w:cs="Arial"/>
          <w:sz w:val="20"/>
          <w:szCs w:val="20"/>
          <w:lang w:eastAsia="sl-SI"/>
        </w:rPr>
        <w:t>«</w:t>
      </w:r>
    </w:p>
    <w:p w14:paraId="5B8C99C2" w14:textId="77777777" w:rsidR="002E68D8" w:rsidRPr="00E06305" w:rsidRDefault="002E68D8" w:rsidP="002E68D8">
      <w:pPr>
        <w:spacing w:after="0" w:line="240" w:lineRule="auto"/>
        <w:rPr>
          <w:rFonts w:ascii="Arial" w:eastAsia="Times New Roman" w:hAnsi="Arial" w:cs="Arial"/>
          <w:color w:val="000000"/>
          <w:sz w:val="20"/>
          <w:szCs w:val="20"/>
          <w:lang w:eastAsia="sl-SI"/>
        </w:rPr>
      </w:pPr>
    </w:p>
    <w:p w14:paraId="3BF3861D" w14:textId="77777777" w:rsidR="002E68D8" w:rsidRPr="00E06305" w:rsidRDefault="002E68D8" w:rsidP="002E68D8">
      <w:pPr>
        <w:spacing w:after="0" w:line="240" w:lineRule="auto"/>
        <w:rPr>
          <w:rFonts w:ascii="Arial" w:eastAsia="Times New Roman" w:hAnsi="Arial" w:cs="Arial"/>
          <w:color w:val="000000"/>
          <w:sz w:val="20"/>
          <w:szCs w:val="20"/>
          <w:lang w:eastAsia="sl-SI"/>
        </w:rPr>
      </w:pPr>
    </w:p>
    <w:p w14:paraId="086CC9D3" w14:textId="77777777" w:rsidR="002E68D8" w:rsidRPr="00E06305" w:rsidRDefault="002E68D8" w:rsidP="002E68D8">
      <w:pPr>
        <w:spacing w:after="0" w:line="240" w:lineRule="auto"/>
        <w:rPr>
          <w:rFonts w:ascii="Arial" w:eastAsia="Times New Roman" w:hAnsi="Arial" w:cs="Arial"/>
          <w:color w:val="000000"/>
          <w:sz w:val="20"/>
          <w:szCs w:val="20"/>
          <w:lang w:eastAsia="sl-SI"/>
        </w:rPr>
      </w:pPr>
    </w:p>
    <w:p w14:paraId="50875B79" w14:textId="0ACC62C0" w:rsidR="002E68D8" w:rsidRPr="00E06305" w:rsidRDefault="002E68D8" w:rsidP="002E68D8">
      <w:pPr>
        <w:spacing w:after="0" w:line="240" w:lineRule="auto"/>
        <w:rPr>
          <w:rFonts w:ascii="Arial" w:eastAsia="Times New Roman" w:hAnsi="Arial" w:cs="Arial"/>
          <w:color w:val="000000"/>
          <w:sz w:val="20"/>
          <w:szCs w:val="20"/>
          <w:lang w:eastAsia="sl-SI"/>
        </w:rPr>
      </w:pPr>
      <w:r w:rsidRPr="00E06305">
        <w:rPr>
          <w:rFonts w:ascii="Arial" w:eastAsia="Times New Roman" w:hAnsi="Arial" w:cs="Arial"/>
          <w:color w:val="000000"/>
          <w:sz w:val="20"/>
          <w:szCs w:val="20"/>
          <w:lang w:eastAsia="sl-SI"/>
        </w:rPr>
        <w:t>sklepa</w:t>
      </w:r>
      <w:r>
        <w:rPr>
          <w:rFonts w:ascii="Arial" w:eastAsia="Times New Roman" w:hAnsi="Arial" w:cs="Arial"/>
          <w:color w:val="000000"/>
          <w:sz w:val="20"/>
          <w:szCs w:val="20"/>
          <w:lang w:eastAsia="sl-SI"/>
        </w:rPr>
        <w:t>jo</w:t>
      </w:r>
      <w:r w:rsidRPr="00E06305">
        <w:rPr>
          <w:rFonts w:ascii="Arial" w:eastAsia="Times New Roman" w:hAnsi="Arial" w:cs="Arial"/>
          <w:color w:val="000000"/>
          <w:sz w:val="20"/>
          <w:szCs w:val="20"/>
          <w:lang w:eastAsia="sl-SI"/>
        </w:rPr>
        <w:t xml:space="preserve"> naslednjo </w:t>
      </w:r>
    </w:p>
    <w:p w14:paraId="73CD1728" w14:textId="77777777" w:rsidR="002E68D8" w:rsidRPr="00E06305" w:rsidRDefault="002E68D8" w:rsidP="002E68D8">
      <w:pPr>
        <w:spacing w:after="0" w:line="240" w:lineRule="auto"/>
        <w:rPr>
          <w:rFonts w:ascii="Arial" w:eastAsia="Times New Roman" w:hAnsi="Arial" w:cs="Arial"/>
          <w:color w:val="000000"/>
          <w:sz w:val="20"/>
          <w:szCs w:val="20"/>
          <w:lang w:eastAsia="sl-SI"/>
        </w:rPr>
      </w:pPr>
    </w:p>
    <w:p w14:paraId="1DFE5072" w14:textId="2668E329" w:rsidR="002E68D8" w:rsidRDefault="002E68D8" w:rsidP="002E68D8">
      <w:pPr>
        <w:spacing w:after="0" w:line="240" w:lineRule="auto"/>
        <w:jc w:val="center"/>
        <w:rPr>
          <w:rFonts w:ascii="Arial" w:eastAsia="Times New Roman" w:hAnsi="Arial" w:cs="Arial"/>
          <w:b/>
          <w:color w:val="000000"/>
          <w:sz w:val="20"/>
          <w:szCs w:val="20"/>
          <w:lang w:eastAsia="sl-SI"/>
        </w:rPr>
      </w:pPr>
      <w:bookmarkStart w:id="1" w:name="_Toc200768599"/>
      <w:bookmarkStart w:id="2" w:name="_Toc257830969"/>
      <w:bookmarkStart w:id="3" w:name="_Toc281971970"/>
      <w:bookmarkStart w:id="4" w:name="_Toc346542771"/>
      <w:r w:rsidRPr="00B32322">
        <w:rPr>
          <w:rFonts w:ascii="Arial" w:eastAsia="Times New Roman" w:hAnsi="Arial" w:cs="Arial"/>
          <w:b/>
          <w:color w:val="000000"/>
          <w:sz w:val="20"/>
          <w:szCs w:val="20"/>
          <w:lang w:eastAsia="sl-SI"/>
        </w:rPr>
        <w:t>POGODBO  O ODDAJI JAVNEGA NAROČILA</w:t>
      </w:r>
      <w:bookmarkEnd w:id="1"/>
      <w:bookmarkEnd w:id="2"/>
      <w:bookmarkEnd w:id="3"/>
      <w:bookmarkEnd w:id="4"/>
      <w:r w:rsidRPr="00B32322">
        <w:rPr>
          <w:rFonts w:ascii="Arial" w:eastAsia="Times New Roman" w:hAnsi="Arial" w:cs="Arial"/>
          <w:b/>
          <w:color w:val="000000"/>
          <w:sz w:val="20"/>
          <w:szCs w:val="20"/>
          <w:lang w:eastAsia="sl-SI"/>
        </w:rPr>
        <w:t xml:space="preserve"> št. </w:t>
      </w:r>
      <w:r>
        <w:rPr>
          <w:rFonts w:ascii="Arial" w:eastAsia="Times New Roman" w:hAnsi="Arial" w:cs="Arial"/>
          <w:b/>
          <w:color w:val="000000"/>
          <w:sz w:val="20"/>
          <w:szCs w:val="20"/>
          <w:lang w:eastAsia="sl-SI"/>
        </w:rPr>
        <w:t>______________</w:t>
      </w:r>
    </w:p>
    <w:p w14:paraId="4060E315" w14:textId="7137DF77" w:rsidR="002E68D8" w:rsidRPr="00E06305" w:rsidRDefault="002E68D8" w:rsidP="002E68D8">
      <w:pPr>
        <w:spacing w:after="0" w:line="240" w:lineRule="auto"/>
        <w:jc w:val="center"/>
        <w:rPr>
          <w:rFonts w:ascii="Arial" w:eastAsia="Times New Roman" w:hAnsi="Arial" w:cs="Arial"/>
          <w:b/>
          <w:color w:val="000000"/>
          <w:sz w:val="20"/>
          <w:szCs w:val="20"/>
          <w:lang w:eastAsia="sl-SI"/>
        </w:rPr>
      </w:pPr>
      <w:r>
        <w:rPr>
          <w:rFonts w:ascii="Arial" w:eastAsia="Times New Roman" w:hAnsi="Arial" w:cs="Arial"/>
          <w:b/>
          <w:bCs/>
          <w:color w:val="000000"/>
          <w:sz w:val="20"/>
          <w:szCs w:val="20"/>
          <w:lang w:eastAsia="sl-SI"/>
        </w:rPr>
        <w:t>Nadgradnja gasilskega vozila GVC-2 za potrebe PGD MOSTE</w:t>
      </w:r>
    </w:p>
    <w:p w14:paraId="5FF462E9" w14:textId="77777777" w:rsidR="002E68D8" w:rsidRPr="00E06305" w:rsidRDefault="002E68D8" w:rsidP="002E68D8">
      <w:pPr>
        <w:spacing w:after="0" w:line="240" w:lineRule="auto"/>
        <w:jc w:val="center"/>
        <w:rPr>
          <w:rFonts w:ascii="Arial" w:eastAsia="Times New Roman" w:hAnsi="Arial" w:cs="Arial"/>
          <w:sz w:val="20"/>
          <w:szCs w:val="20"/>
          <w:lang w:eastAsia="sl-SI"/>
        </w:rPr>
      </w:pPr>
    </w:p>
    <w:p w14:paraId="3D836D05" w14:textId="77777777" w:rsidR="002E68D8" w:rsidRDefault="002E68D8" w:rsidP="002E68D8">
      <w:pPr>
        <w:spacing w:after="0" w:line="240" w:lineRule="auto"/>
        <w:jc w:val="center"/>
        <w:rPr>
          <w:rFonts w:ascii="Arial" w:eastAsia="Times New Roman" w:hAnsi="Arial" w:cs="Arial"/>
          <w:sz w:val="20"/>
          <w:szCs w:val="24"/>
          <w:lang w:eastAsia="sl-SI"/>
        </w:rPr>
      </w:pPr>
    </w:p>
    <w:p w14:paraId="75FA33A0" w14:textId="77777777" w:rsidR="002E68D8" w:rsidRDefault="002E68D8" w:rsidP="002E68D8">
      <w:pPr>
        <w:spacing w:after="0" w:line="240" w:lineRule="auto"/>
        <w:jc w:val="center"/>
        <w:rPr>
          <w:rFonts w:ascii="Arial" w:eastAsia="Times New Roman" w:hAnsi="Arial" w:cs="Arial"/>
          <w:sz w:val="20"/>
          <w:szCs w:val="24"/>
          <w:lang w:eastAsia="sl-SI"/>
        </w:rPr>
      </w:pPr>
    </w:p>
    <w:p w14:paraId="1A9B8706" w14:textId="77777777" w:rsidR="002E68D8" w:rsidRDefault="002E68D8" w:rsidP="002E68D8">
      <w:pPr>
        <w:spacing w:after="0" w:line="240" w:lineRule="auto"/>
        <w:jc w:val="center"/>
        <w:rPr>
          <w:rFonts w:ascii="Arial" w:eastAsia="Times New Roman" w:hAnsi="Arial" w:cs="Arial"/>
          <w:sz w:val="20"/>
          <w:szCs w:val="24"/>
          <w:lang w:eastAsia="sl-SI"/>
        </w:rPr>
      </w:pPr>
    </w:p>
    <w:p w14:paraId="5B97BB6F" w14:textId="77777777" w:rsidR="002E68D8" w:rsidRPr="00E06305" w:rsidRDefault="002E68D8" w:rsidP="002E68D8">
      <w:p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PODLAGA POGODBE</w:t>
      </w:r>
    </w:p>
    <w:p w14:paraId="66FE6B63"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496A9B8B" w14:textId="77777777" w:rsidR="002E68D8" w:rsidRPr="00E06305" w:rsidRDefault="002E68D8" w:rsidP="002E68D8">
      <w:pPr>
        <w:spacing w:after="0" w:line="240" w:lineRule="auto"/>
        <w:rPr>
          <w:rFonts w:ascii="Arial" w:eastAsia="Times New Roman" w:hAnsi="Arial" w:cs="Arial"/>
          <w:sz w:val="20"/>
          <w:szCs w:val="24"/>
          <w:lang w:eastAsia="sl-SI"/>
        </w:rPr>
      </w:pPr>
    </w:p>
    <w:p w14:paraId="19DDF086" w14:textId="77777777" w:rsidR="002E68D8" w:rsidRPr="00E06305" w:rsidRDefault="002E68D8" w:rsidP="002E68D8">
      <w:pPr>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Stranki te pogodbe uvodoma ugotavljata:</w:t>
      </w:r>
    </w:p>
    <w:p w14:paraId="72611407" w14:textId="1E3369CB" w:rsidR="002E68D8" w:rsidRPr="002E68D8" w:rsidRDefault="002E68D8" w:rsidP="002E68D8">
      <w:pPr>
        <w:pStyle w:val="Odstavekseznama"/>
        <w:numPr>
          <w:ilvl w:val="0"/>
          <w:numId w:val="36"/>
        </w:numPr>
        <w:rPr>
          <w:rFonts w:cs="Arial"/>
          <w:b/>
          <w:color w:val="000000"/>
          <w:szCs w:val="20"/>
        </w:rPr>
      </w:pPr>
      <w:r w:rsidRPr="002E68D8">
        <w:rPr>
          <w:rFonts w:cs="Arial"/>
        </w:rPr>
        <w:lastRenderedPageBreak/>
        <w:t xml:space="preserve">da je naročnik na podlagi ZJN-3 izvedel postopek za oddajo javnega naročila po odprtem  </w:t>
      </w:r>
      <w:r>
        <w:rPr>
          <w:rFonts w:cs="Arial"/>
        </w:rPr>
        <w:t xml:space="preserve">postopku </w:t>
      </w:r>
      <w:r w:rsidRPr="002E68D8">
        <w:rPr>
          <w:rFonts w:cs="Arial"/>
        </w:rPr>
        <w:t>za »</w:t>
      </w:r>
      <w:r w:rsidRPr="002E68D8">
        <w:rPr>
          <w:rFonts w:cs="Arial"/>
          <w:b/>
          <w:bCs/>
          <w:color w:val="000000"/>
          <w:szCs w:val="20"/>
        </w:rPr>
        <w:t>Nadgradnj</w:t>
      </w:r>
      <w:r>
        <w:rPr>
          <w:rFonts w:cs="Arial"/>
          <w:b/>
          <w:bCs/>
          <w:color w:val="000000"/>
          <w:szCs w:val="20"/>
        </w:rPr>
        <w:t>o</w:t>
      </w:r>
      <w:r w:rsidRPr="002E68D8">
        <w:rPr>
          <w:rFonts w:cs="Arial"/>
          <w:b/>
          <w:bCs/>
          <w:color w:val="000000"/>
          <w:szCs w:val="20"/>
        </w:rPr>
        <w:t xml:space="preserve"> gasilskega vozila GVC-2 za potrebe PGD MOSTE</w:t>
      </w:r>
      <w:r w:rsidRPr="002E68D8">
        <w:rPr>
          <w:rFonts w:cs="Arial"/>
        </w:rPr>
        <w:t xml:space="preserve">«, ki je bil objavljen na Portalu javnih naročil številka objave </w:t>
      </w:r>
      <w:r>
        <w:rPr>
          <w:rFonts w:cs="Arial"/>
        </w:rPr>
        <w:t>__________________</w:t>
      </w:r>
      <w:r w:rsidRPr="002E68D8">
        <w:rPr>
          <w:rFonts w:cs="Arial"/>
        </w:rPr>
        <w:t xml:space="preserve"> z dne </w:t>
      </w:r>
      <w:r>
        <w:rPr>
          <w:rFonts w:cs="Arial"/>
        </w:rPr>
        <w:t>_________</w:t>
      </w:r>
      <w:r w:rsidRPr="002E68D8">
        <w:rPr>
          <w:rFonts w:cs="Arial"/>
        </w:rPr>
        <w:t>,</w:t>
      </w:r>
    </w:p>
    <w:p w14:paraId="114A3819" w14:textId="19010A8C" w:rsidR="002E68D8" w:rsidRPr="00E06305" w:rsidRDefault="002E68D8" w:rsidP="002E68D8">
      <w:pPr>
        <w:numPr>
          <w:ilvl w:val="0"/>
          <w:numId w:val="36"/>
        </w:numPr>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 xml:space="preserve">da je naročnik z Odločitvijo o oddaji javnega naročila št. </w:t>
      </w:r>
      <w:r>
        <w:rPr>
          <w:rFonts w:ascii="Arial" w:eastAsia="Times New Roman" w:hAnsi="Arial" w:cs="Arial"/>
          <w:sz w:val="20"/>
          <w:szCs w:val="24"/>
          <w:lang w:eastAsia="sl-SI"/>
        </w:rPr>
        <w:t xml:space="preserve">____________ </w:t>
      </w:r>
      <w:r w:rsidRPr="00E06305">
        <w:rPr>
          <w:rFonts w:ascii="Arial" w:eastAsia="Times New Roman" w:hAnsi="Arial" w:cs="Arial"/>
          <w:sz w:val="20"/>
          <w:szCs w:val="24"/>
          <w:lang w:eastAsia="sl-SI"/>
        </w:rPr>
        <w:t xml:space="preserve">z dne </w:t>
      </w:r>
      <w:r>
        <w:rPr>
          <w:rFonts w:ascii="Arial" w:eastAsia="Times New Roman" w:hAnsi="Arial" w:cs="Arial"/>
          <w:sz w:val="20"/>
          <w:szCs w:val="24"/>
          <w:lang w:eastAsia="sl-SI"/>
        </w:rPr>
        <w:t>_________</w:t>
      </w:r>
      <w:r w:rsidRPr="00E06305">
        <w:rPr>
          <w:rFonts w:ascii="Arial" w:eastAsia="Times New Roman" w:hAnsi="Arial" w:cs="Arial"/>
          <w:sz w:val="20"/>
          <w:szCs w:val="24"/>
          <w:lang w:eastAsia="sl-SI"/>
        </w:rPr>
        <w:t xml:space="preserve"> izbral izvajalca kot najugodnejšega ponudnika,</w:t>
      </w:r>
    </w:p>
    <w:p w14:paraId="6756CBC1" w14:textId="53951E59" w:rsidR="002E68D8" w:rsidRPr="00E06305" w:rsidRDefault="002E68D8" w:rsidP="002E68D8">
      <w:pPr>
        <w:numPr>
          <w:ilvl w:val="0"/>
          <w:numId w:val="36"/>
        </w:numPr>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 xml:space="preserve">da je sestavni del te pogodbe tudi dokumentacija v zvezi z oddajo javnega naročila za predmetno javno naročilo in ponudba izvajalca št. </w:t>
      </w:r>
      <w:r>
        <w:rPr>
          <w:rFonts w:ascii="Arial" w:eastAsia="Times New Roman" w:hAnsi="Arial" w:cs="Arial"/>
          <w:sz w:val="20"/>
          <w:szCs w:val="24"/>
          <w:lang w:eastAsia="sl-SI"/>
        </w:rPr>
        <w:t>_______________</w:t>
      </w:r>
      <w:r w:rsidRPr="00E06305">
        <w:rPr>
          <w:rFonts w:ascii="Arial" w:eastAsia="Times New Roman" w:hAnsi="Arial" w:cs="Arial"/>
          <w:sz w:val="20"/>
          <w:szCs w:val="24"/>
          <w:lang w:eastAsia="sl-SI"/>
        </w:rPr>
        <w:t xml:space="preserve"> z dne </w:t>
      </w:r>
      <w:r>
        <w:rPr>
          <w:rFonts w:ascii="Arial" w:eastAsia="Times New Roman" w:hAnsi="Arial" w:cs="Arial"/>
          <w:sz w:val="20"/>
          <w:szCs w:val="24"/>
          <w:lang w:eastAsia="sl-SI"/>
        </w:rPr>
        <w:t>_____________.</w:t>
      </w:r>
    </w:p>
    <w:p w14:paraId="07D39F8E" w14:textId="77777777" w:rsidR="002E68D8" w:rsidRDefault="002E68D8" w:rsidP="002E68D8">
      <w:pPr>
        <w:spacing w:after="0" w:line="240" w:lineRule="auto"/>
        <w:rPr>
          <w:rFonts w:ascii="Arial" w:eastAsia="Times New Roman" w:hAnsi="Arial" w:cs="Arial"/>
          <w:sz w:val="20"/>
          <w:szCs w:val="24"/>
          <w:lang w:eastAsia="sl-SI"/>
        </w:rPr>
      </w:pPr>
    </w:p>
    <w:p w14:paraId="4775A5A0" w14:textId="12BC7EA9" w:rsidR="00DB1CF4" w:rsidRDefault="00DB1CF4" w:rsidP="00DB1CF4">
      <w:pPr>
        <w:spacing w:after="0" w:line="240" w:lineRule="auto"/>
        <w:jc w:val="center"/>
        <w:rPr>
          <w:rFonts w:ascii="Arial" w:eastAsia="Times New Roman" w:hAnsi="Arial" w:cs="Arial"/>
          <w:sz w:val="20"/>
          <w:szCs w:val="24"/>
          <w:lang w:eastAsia="sl-SI"/>
        </w:rPr>
      </w:pPr>
      <w:r>
        <w:rPr>
          <w:rFonts w:ascii="Arial" w:eastAsia="Times New Roman" w:hAnsi="Arial" w:cs="Arial"/>
          <w:sz w:val="20"/>
          <w:szCs w:val="24"/>
          <w:lang w:eastAsia="sl-SI"/>
        </w:rPr>
        <w:t>NAKUPNA OPCIJA</w:t>
      </w:r>
    </w:p>
    <w:p w14:paraId="5C9CC866"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05C0EBA4" w14:textId="77777777" w:rsidR="002E68D8" w:rsidRDefault="002E68D8" w:rsidP="002E68D8">
      <w:pPr>
        <w:spacing w:after="0" w:line="240" w:lineRule="auto"/>
        <w:rPr>
          <w:rFonts w:ascii="Arial" w:eastAsia="Times New Roman" w:hAnsi="Arial" w:cs="Arial"/>
          <w:sz w:val="20"/>
          <w:szCs w:val="24"/>
          <w:lang w:eastAsia="sl-SI"/>
        </w:rPr>
      </w:pPr>
    </w:p>
    <w:p w14:paraId="551CAC59" w14:textId="77777777" w:rsidR="002E68D8" w:rsidRPr="00FE336D" w:rsidRDefault="002E68D8" w:rsidP="002E68D8">
      <w:pPr>
        <w:spacing w:after="0" w:line="240" w:lineRule="auto"/>
        <w:jc w:val="both"/>
        <w:rPr>
          <w:rFonts w:ascii="Arial" w:eastAsia="Times New Roman" w:hAnsi="Arial" w:cs="Arial"/>
          <w:sz w:val="20"/>
          <w:szCs w:val="20"/>
          <w:lang w:eastAsia="sl-SI"/>
        </w:rPr>
      </w:pPr>
      <w:r w:rsidRPr="00FE336D">
        <w:rPr>
          <w:rFonts w:ascii="Arial" w:eastAsia="Times New Roman" w:hAnsi="Arial" w:cs="Arial"/>
          <w:sz w:val="20"/>
          <w:szCs w:val="20"/>
          <w:lang w:eastAsia="sl-SI"/>
        </w:rPr>
        <w:t xml:space="preserve">Občina </w:t>
      </w:r>
      <w:r>
        <w:rPr>
          <w:rFonts w:ascii="Arial" w:eastAsia="Times New Roman" w:hAnsi="Arial" w:cs="Arial"/>
          <w:sz w:val="20"/>
          <w:szCs w:val="20"/>
          <w:lang w:eastAsia="sl-SI"/>
        </w:rPr>
        <w:t xml:space="preserve">Komenda </w:t>
      </w:r>
      <w:r w:rsidRPr="00FE336D">
        <w:rPr>
          <w:rFonts w:ascii="Arial" w:eastAsia="Times New Roman" w:hAnsi="Arial" w:cs="Arial"/>
          <w:sz w:val="20"/>
          <w:szCs w:val="20"/>
          <w:lang w:eastAsia="sl-SI"/>
        </w:rPr>
        <w:t xml:space="preserve">in PGD </w:t>
      </w:r>
      <w:r>
        <w:rPr>
          <w:rFonts w:ascii="Arial" w:eastAsia="Times New Roman" w:hAnsi="Arial" w:cs="Arial"/>
          <w:sz w:val="20"/>
          <w:szCs w:val="20"/>
          <w:lang w:eastAsia="sl-SI"/>
        </w:rPr>
        <w:t>Moste</w:t>
      </w:r>
      <w:r w:rsidRPr="00FE336D">
        <w:rPr>
          <w:rFonts w:ascii="Arial" w:eastAsia="Times New Roman" w:hAnsi="Arial" w:cs="Arial"/>
          <w:sz w:val="20"/>
          <w:szCs w:val="20"/>
          <w:lang w:eastAsia="sl-SI"/>
        </w:rPr>
        <w:t xml:space="preserve"> se dogovorita, da ima Občina </w:t>
      </w:r>
      <w:r>
        <w:rPr>
          <w:rFonts w:ascii="Arial" w:eastAsia="Times New Roman" w:hAnsi="Arial" w:cs="Arial"/>
          <w:sz w:val="20"/>
          <w:szCs w:val="20"/>
          <w:lang w:eastAsia="sl-SI"/>
        </w:rPr>
        <w:t>Komenda</w:t>
      </w:r>
      <w:r w:rsidRPr="00FE336D">
        <w:rPr>
          <w:rFonts w:ascii="Arial" w:eastAsia="Times New Roman" w:hAnsi="Arial" w:cs="Arial"/>
          <w:sz w:val="20"/>
          <w:szCs w:val="20"/>
          <w:lang w:eastAsia="sl-SI"/>
        </w:rPr>
        <w:t xml:space="preserve"> zaradi njenega (so)</w:t>
      </w:r>
      <w:proofErr w:type="spellStart"/>
      <w:r w:rsidRPr="00FE336D">
        <w:rPr>
          <w:rFonts w:ascii="Arial" w:eastAsia="Times New Roman" w:hAnsi="Arial" w:cs="Arial"/>
          <w:sz w:val="20"/>
          <w:szCs w:val="20"/>
          <w:lang w:eastAsia="sl-SI"/>
        </w:rPr>
        <w:t>financerskega</w:t>
      </w:r>
      <w:proofErr w:type="spellEnd"/>
      <w:r w:rsidRPr="00FE336D">
        <w:rPr>
          <w:rFonts w:ascii="Arial" w:eastAsia="Times New Roman" w:hAnsi="Arial" w:cs="Arial"/>
          <w:sz w:val="20"/>
          <w:szCs w:val="20"/>
          <w:lang w:eastAsia="sl-SI"/>
        </w:rPr>
        <w:t xml:space="preserve"> prispevka v kupnini za nakup predmeta pogodbe iz točke 4. člena te pogodbe, nakupno opcijo glede predmetnega gasilskega vozila.</w:t>
      </w:r>
    </w:p>
    <w:p w14:paraId="480CADE5" w14:textId="77777777" w:rsidR="002E68D8" w:rsidRPr="00FE336D" w:rsidRDefault="002E68D8" w:rsidP="002E68D8">
      <w:pPr>
        <w:spacing w:after="0" w:line="240" w:lineRule="auto"/>
        <w:rPr>
          <w:rFonts w:ascii="Arial" w:eastAsia="Times New Roman" w:hAnsi="Arial" w:cs="Arial"/>
          <w:sz w:val="20"/>
          <w:szCs w:val="20"/>
          <w:lang w:eastAsia="sl-SI"/>
        </w:rPr>
      </w:pPr>
    </w:p>
    <w:p w14:paraId="297802AF" w14:textId="77777777" w:rsidR="002E68D8" w:rsidRPr="00593064" w:rsidRDefault="002E68D8" w:rsidP="002E68D8">
      <w:pPr>
        <w:spacing w:after="0" w:line="240" w:lineRule="auto"/>
        <w:jc w:val="both"/>
        <w:rPr>
          <w:rFonts w:ascii="Arial" w:eastAsia="Times New Roman" w:hAnsi="Arial" w:cs="Arial"/>
          <w:sz w:val="20"/>
          <w:szCs w:val="24"/>
          <w:lang w:eastAsia="sl-SI"/>
        </w:rPr>
      </w:pPr>
      <w:r w:rsidRPr="00FE336D">
        <w:rPr>
          <w:rFonts w:ascii="Arial" w:eastAsia="Times New Roman" w:hAnsi="Arial" w:cs="Arial"/>
          <w:sz w:val="20"/>
          <w:szCs w:val="20"/>
          <w:lang w:eastAsia="sl-SI"/>
        </w:rPr>
        <w:t xml:space="preserve">PGD </w:t>
      </w:r>
      <w:r>
        <w:rPr>
          <w:rFonts w:ascii="Arial" w:eastAsia="Times New Roman" w:hAnsi="Arial" w:cs="Arial"/>
          <w:sz w:val="20"/>
          <w:szCs w:val="20"/>
          <w:lang w:eastAsia="sl-SI"/>
        </w:rPr>
        <w:t>Moste</w:t>
      </w:r>
      <w:r w:rsidRPr="00FE336D">
        <w:rPr>
          <w:rFonts w:ascii="Arial" w:eastAsia="Times New Roman" w:hAnsi="Arial" w:cs="Arial"/>
          <w:sz w:val="20"/>
          <w:szCs w:val="20"/>
          <w:lang w:eastAsia="sl-SI"/>
        </w:rPr>
        <w:t xml:space="preserve"> mora na zahtevo Občine </w:t>
      </w:r>
      <w:r>
        <w:rPr>
          <w:rFonts w:ascii="Arial" w:eastAsia="Times New Roman" w:hAnsi="Arial" w:cs="Arial"/>
          <w:sz w:val="20"/>
          <w:szCs w:val="20"/>
          <w:lang w:eastAsia="sl-SI"/>
        </w:rPr>
        <w:t>Komenda</w:t>
      </w:r>
      <w:r w:rsidRPr="00FE336D">
        <w:rPr>
          <w:rFonts w:ascii="Arial" w:eastAsia="Times New Roman" w:hAnsi="Arial" w:cs="Arial"/>
          <w:sz w:val="20"/>
          <w:szCs w:val="20"/>
          <w:lang w:eastAsia="sl-SI"/>
        </w:rPr>
        <w:t>, kadarkoli po izročenih (so)</w:t>
      </w:r>
      <w:proofErr w:type="spellStart"/>
      <w:r w:rsidRPr="00FE336D">
        <w:rPr>
          <w:rFonts w:ascii="Arial" w:eastAsia="Times New Roman" w:hAnsi="Arial" w:cs="Arial"/>
          <w:sz w:val="20"/>
          <w:szCs w:val="20"/>
          <w:lang w:eastAsia="sl-SI"/>
        </w:rPr>
        <w:t>financerskih</w:t>
      </w:r>
      <w:proofErr w:type="spellEnd"/>
      <w:r w:rsidRPr="00FE336D">
        <w:rPr>
          <w:rFonts w:ascii="Arial" w:eastAsia="Times New Roman" w:hAnsi="Arial" w:cs="Arial"/>
          <w:sz w:val="20"/>
          <w:szCs w:val="20"/>
          <w:lang w:eastAsia="sl-SI"/>
        </w:rPr>
        <w:t xml:space="preserve"> sredstvih Občine</w:t>
      </w:r>
      <w:r w:rsidRPr="00593064">
        <w:rPr>
          <w:rFonts w:ascii="Arial" w:eastAsia="Times New Roman" w:hAnsi="Arial" w:cs="Arial"/>
          <w:sz w:val="20"/>
          <w:szCs w:val="24"/>
          <w:lang w:eastAsia="sl-SI"/>
        </w:rPr>
        <w:t xml:space="preserve"> </w:t>
      </w:r>
      <w:r>
        <w:rPr>
          <w:rFonts w:ascii="Arial" w:eastAsia="Times New Roman" w:hAnsi="Arial" w:cs="Arial"/>
          <w:sz w:val="20"/>
          <w:szCs w:val="24"/>
          <w:lang w:eastAsia="sl-SI"/>
        </w:rPr>
        <w:t>Komenda</w:t>
      </w:r>
      <w:r w:rsidRPr="00593064">
        <w:rPr>
          <w:rFonts w:ascii="Arial" w:eastAsia="Times New Roman" w:hAnsi="Arial" w:cs="Arial"/>
          <w:sz w:val="20"/>
          <w:szCs w:val="24"/>
          <w:lang w:eastAsia="sl-SI"/>
        </w:rPr>
        <w:t xml:space="preserve"> PGD </w:t>
      </w:r>
      <w:r>
        <w:rPr>
          <w:rFonts w:ascii="Arial" w:eastAsia="Times New Roman" w:hAnsi="Arial" w:cs="Arial"/>
          <w:sz w:val="20"/>
          <w:szCs w:val="24"/>
          <w:lang w:eastAsia="sl-SI"/>
        </w:rPr>
        <w:t>Moste</w:t>
      </w:r>
      <w:r w:rsidRPr="00593064">
        <w:rPr>
          <w:rFonts w:ascii="Arial" w:eastAsia="Times New Roman" w:hAnsi="Arial" w:cs="Arial"/>
          <w:sz w:val="20"/>
          <w:szCs w:val="24"/>
          <w:lang w:eastAsia="sl-SI"/>
        </w:rPr>
        <w:t xml:space="preserve"> na pisni poziv občine, v roku 7 dni podati pisno ponudbo za nakup predmetnega gasilskega vozila po knjigovodski vrednosti tega vozila, na dan sestave ponudbe.</w:t>
      </w:r>
    </w:p>
    <w:p w14:paraId="7C0BBAE7" w14:textId="77777777" w:rsidR="002E68D8" w:rsidRPr="00593064" w:rsidRDefault="002E68D8" w:rsidP="002E68D8">
      <w:pPr>
        <w:spacing w:after="0" w:line="240" w:lineRule="auto"/>
        <w:jc w:val="both"/>
        <w:rPr>
          <w:rFonts w:ascii="Arial" w:eastAsia="Times New Roman" w:hAnsi="Arial" w:cs="Arial"/>
          <w:sz w:val="20"/>
          <w:szCs w:val="24"/>
          <w:lang w:eastAsia="sl-SI"/>
        </w:rPr>
      </w:pPr>
    </w:p>
    <w:p w14:paraId="690E2D1F" w14:textId="77777777" w:rsidR="002E68D8" w:rsidRPr="00593064" w:rsidRDefault="002E68D8" w:rsidP="002E68D8">
      <w:pPr>
        <w:spacing w:after="0" w:line="240" w:lineRule="auto"/>
        <w:jc w:val="both"/>
        <w:rPr>
          <w:rFonts w:ascii="Arial" w:eastAsia="Times New Roman" w:hAnsi="Arial" w:cs="Arial"/>
          <w:sz w:val="20"/>
          <w:szCs w:val="24"/>
          <w:lang w:eastAsia="sl-SI"/>
        </w:rPr>
      </w:pPr>
      <w:r w:rsidRPr="00593064">
        <w:rPr>
          <w:rFonts w:ascii="Arial" w:eastAsia="Times New Roman" w:hAnsi="Arial" w:cs="Arial"/>
          <w:sz w:val="20"/>
          <w:szCs w:val="24"/>
          <w:lang w:eastAsia="sl-SI"/>
        </w:rPr>
        <w:t xml:space="preserve">V kolikor Občina </w:t>
      </w:r>
      <w:r>
        <w:rPr>
          <w:rFonts w:ascii="Arial" w:eastAsia="Times New Roman" w:hAnsi="Arial" w:cs="Arial"/>
          <w:sz w:val="20"/>
          <w:szCs w:val="24"/>
          <w:lang w:eastAsia="sl-SI"/>
        </w:rPr>
        <w:t>Komenda</w:t>
      </w:r>
      <w:r w:rsidRPr="00593064">
        <w:rPr>
          <w:rFonts w:ascii="Arial" w:eastAsia="Times New Roman" w:hAnsi="Arial" w:cs="Arial"/>
          <w:sz w:val="20"/>
          <w:szCs w:val="24"/>
          <w:lang w:eastAsia="sl-SI"/>
        </w:rPr>
        <w:t xml:space="preserve"> izkoristi nakupno opcijo, tako da se za nakup predmetnega vozila odloči, se v kupnino v višini knjigovodske vrednosti predmetnega gasilskega vozila po ponudbi PGD </w:t>
      </w:r>
      <w:r w:rsidRPr="006339D6">
        <w:rPr>
          <w:rFonts w:ascii="Arial" w:eastAsia="Times New Roman" w:hAnsi="Arial" w:cs="Arial"/>
          <w:sz w:val="20"/>
          <w:szCs w:val="24"/>
          <w:lang w:eastAsia="sl-SI"/>
        </w:rPr>
        <w:t xml:space="preserve">Moste </w:t>
      </w:r>
      <w:r w:rsidRPr="00593064">
        <w:rPr>
          <w:rFonts w:ascii="Arial" w:eastAsia="Times New Roman" w:hAnsi="Arial" w:cs="Arial"/>
          <w:sz w:val="20"/>
          <w:szCs w:val="24"/>
          <w:lang w:eastAsia="sl-SI"/>
        </w:rPr>
        <w:t>vštejejo že plačana (so)</w:t>
      </w:r>
      <w:proofErr w:type="spellStart"/>
      <w:r w:rsidRPr="00593064">
        <w:rPr>
          <w:rFonts w:ascii="Arial" w:eastAsia="Times New Roman" w:hAnsi="Arial" w:cs="Arial"/>
          <w:sz w:val="20"/>
          <w:szCs w:val="24"/>
          <w:lang w:eastAsia="sl-SI"/>
        </w:rPr>
        <w:t>financerska</w:t>
      </w:r>
      <w:proofErr w:type="spellEnd"/>
      <w:r w:rsidRPr="00593064">
        <w:rPr>
          <w:rFonts w:ascii="Arial" w:eastAsia="Times New Roman" w:hAnsi="Arial" w:cs="Arial"/>
          <w:sz w:val="20"/>
          <w:szCs w:val="24"/>
          <w:lang w:eastAsia="sl-SI"/>
        </w:rPr>
        <w:t xml:space="preserve"> sredstva Občine </w:t>
      </w:r>
      <w:r>
        <w:rPr>
          <w:rFonts w:ascii="Arial" w:eastAsia="Times New Roman" w:hAnsi="Arial" w:cs="Arial"/>
          <w:sz w:val="20"/>
          <w:szCs w:val="24"/>
          <w:lang w:eastAsia="sl-SI"/>
        </w:rPr>
        <w:t>Komenda</w:t>
      </w:r>
      <w:r w:rsidRPr="00593064">
        <w:rPr>
          <w:rFonts w:ascii="Arial" w:eastAsia="Times New Roman" w:hAnsi="Arial" w:cs="Arial"/>
          <w:sz w:val="20"/>
          <w:szCs w:val="24"/>
          <w:lang w:eastAsia="sl-SI"/>
        </w:rPr>
        <w:t>, kar stranki razumeta, da se za višino sofinanciranja zniža znesek kupnine.</w:t>
      </w:r>
    </w:p>
    <w:p w14:paraId="5FE5EC2E" w14:textId="77777777" w:rsidR="002E68D8" w:rsidRDefault="002E68D8" w:rsidP="002E68D8">
      <w:pPr>
        <w:spacing w:after="0" w:line="240" w:lineRule="auto"/>
        <w:rPr>
          <w:rFonts w:ascii="Arial" w:eastAsia="Times New Roman" w:hAnsi="Arial" w:cs="Arial"/>
          <w:sz w:val="20"/>
          <w:szCs w:val="24"/>
          <w:lang w:eastAsia="sl-SI"/>
        </w:rPr>
      </w:pPr>
    </w:p>
    <w:p w14:paraId="12A28C76" w14:textId="77777777" w:rsidR="002E68D8" w:rsidRPr="00E06305" w:rsidRDefault="002E68D8" w:rsidP="002E68D8">
      <w:p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VELJAVNOST POGODBE</w:t>
      </w:r>
    </w:p>
    <w:p w14:paraId="00F345FD"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0FD0BA74" w14:textId="77777777" w:rsidR="002E68D8" w:rsidRPr="00E06305" w:rsidRDefault="002E68D8" w:rsidP="002E68D8">
      <w:pPr>
        <w:spacing w:after="0" w:line="240" w:lineRule="auto"/>
        <w:jc w:val="both"/>
        <w:rPr>
          <w:rFonts w:ascii="Arial" w:eastAsia="Times New Roman" w:hAnsi="Arial" w:cs="Arial"/>
          <w:sz w:val="20"/>
          <w:szCs w:val="24"/>
          <w:lang w:eastAsia="sl-SI"/>
        </w:rPr>
      </w:pPr>
    </w:p>
    <w:p w14:paraId="558DA8D1" w14:textId="012F403C" w:rsidR="002E68D8" w:rsidRPr="00E06305" w:rsidRDefault="002E68D8" w:rsidP="002E68D8">
      <w:pPr>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 xml:space="preserve">Pogodba prične veljati po podpisu </w:t>
      </w:r>
      <w:r>
        <w:rPr>
          <w:rFonts w:ascii="Arial" w:eastAsia="Times New Roman" w:hAnsi="Arial" w:cs="Arial"/>
          <w:sz w:val="20"/>
          <w:szCs w:val="24"/>
          <w:lang w:eastAsia="sl-SI"/>
        </w:rPr>
        <w:t>vseh</w:t>
      </w:r>
      <w:r w:rsidRPr="00E06305">
        <w:rPr>
          <w:rFonts w:ascii="Arial" w:eastAsia="Times New Roman" w:hAnsi="Arial" w:cs="Arial"/>
          <w:sz w:val="20"/>
          <w:szCs w:val="24"/>
          <w:lang w:eastAsia="sl-SI"/>
        </w:rPr>
        <w:t xml:space="preserve"> pogodbenih strank. Pogodba velja do izpolnitve vseh pogodbenih obveznosti.</w:t>
      </w:r>
    </w:p>
    <w:p w14:paraId="36923381" w14:textId="77777777" w:rsidR="002E68D8" w:rsidRPr="00E06305" w:rsidRDefault="002E68D8" w:rsidP="002E68D8">
      <w:pPr>
        <w:spacing w:after="0" w:line="240" w:lineRule="auto"/>
        <w:jc w:val="both"/>
        <w:rPr>
          <w:rFonts w:ascii="Arial" w:eastAsia="Times New Roman" w:hAnsi="Arial" w:cs="Arial"/>
          <w:sz w:val="20"/>
          <w:szCs w:val="24"/>
          <w:lang w:eastAsia="sl-SI"/>
        </w:rPr>
      </w:pPr>
    </w:p>
    <w:p w14:paraId="21CEA84B" w14:textId="77777777" w:rsidR="002E68D8" w:rsidRDefault="002E68D8" w:rsidP="002E68D8">
      <w:pPr>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 xml:space="preserve">Posledica za predčasno odpoved oz. razdrtje pogodbe je uveljavitev finančnega zavarovanja za dobro izvedbo </w:t>
      </w:r>
      <w:r>
        <w:rPr>
          <w:rFonts w:ascii="Arial" w:eastAsia="Times New Roman" w:hAnsi="Arial" w:cs="Arial"/>
          <w:sz w:val="20"/>
          <w:szCs w:val="24"/>
          <w:lang w:eastAsia="sl-SI"/>
        </w:rPr>
        <w:t>pogodbenih obveznosti</w:t>
      </w:r>
      <w:r w:rsidRPr="00E06305">
        <w:rPr>
          <w:rFonts w:ascii="Arial" w:eastAsia="Times New Roman" w:hAnsi="Arial" w:cs="Arial"/>
          <w:sz w:val="20"/>
          <w:szCs w:val="24"/>
          <w:lang w:eastAsia="sl-SI"/>
        </w:rPr>
        <w:t>.</w:t>
      </w:r>
    </w:p>
    <w:p w14:paraId="101B0337" w14:textId="77777777" w:rsidR="002E68D8" w:rsidRPr="00E06305" w:rsidRDefault="002E68D8" w:rsidP="002E68D8">
      <w:pPr>
        <w:spacing w:after="0" w:line="240" w:lineRule="auto"/>
        <w:jc w:val="both"/>
        <w:rPr>
          <w:rFonts w:ascii="Arial" w:eastAsia="Times New Roman" w:hAnsi="Arial" w:cs="Arial"/>
          <w:sz w:val="20"/>
          <w:szCs w:val="24"/>
          <w:lang w:eastAsia="sl-SI"/>
        </w:rPr>
      </w:pPr>
    </w:p>
    <w:p w14:paraId="775710C5" w14:textId="77777777" w:rsidR="002E68D8" w:rsidRPr="00E06305" w:rsidRDefault="002E68D8" w:rsidP="002E68D8">
      <w:p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PREDMET POGODBE</w:t>
      </w:r>
    </w:p>
    <w:p w14:paraId="622B53D2"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333B7BAD" w14:textId="77777777" w:rsidR="002E68D8" w:rsidRPr="00E06305" w:rsidRDefault="002E68D8" w:rsidP="002E68D8">
      <w:pPr>
        <w:spacing w:after="0" w:line="240" w:lineRule="auto"/>
        <w:rPr>
          <w:rFonts w:ascii="Arial" w:eastAsia="Times New Roman" w:hAnsi="Arial" w:cs="Arial"/>
          <w:sz w:val="20"/>
          <w:szCs w:val="24"/>
          <w:lang w:eastAsia="sl-SI"/>
        </w:rPr>
      </w:pPr>
    </w:p>
    <w:p w14:paraId="0C047444" w14:textId="22325737" w:rsidR="002E68D8" w:rsidRDefault="002E68D8" w:rsidP="002E68D8">
      <w:pPr>
        <w:spacing w:after="0" w:line="240" w:lineRule="auto"/>
        <w:jc w:val="both"/>
        <w:rPr>
          <w:rFonts w:ascii="Arial" w:eastAsia="Times New Roman" w:hAnsi="Arial" w:cs="Arial"/>
          <w:sz w:val="20"/>
          <w:szCs w:val="24"/>
          <w:lang w:eastAsia="sl-SI"/>
        </w:rPr>
      </w:pPr>
      <w:r w:rsidRPr="00F359A7">
        <w:rPr>
          <w:rFonts w:ascii="Arial" w:eastAsia="Times New Roman" w:hAnsi="Arial" w:cs="Arial"/>
          <w:sz w:val="20"/>
          <w:szCs w:val="24"/>
          <w:lang w:eastAsia="sl-SI"/>
        </w:rPr>
        <w:t xml:space="preserve">Predmet javnega naročila je dobava </w:t>
      </w:r>
      <w:r>
        <w:rPr>
          <w:rFonts w:ascii="Arial" w:eastAsia="Times New Roman" w:hAnsi="Arial" w:cs="Arial"/>
          <w:sz w:val="20"/>
          <w:szCs w:val="24"/>
          <w:lang w:eastAsia="sl-SI"/>
        </w:rPr>
        <w:t>nadgradnje</w:t>
      </w:r>
      <w:r w:rsidRPr="00F359A7">
        <w:rPr>
          <w:rFonts w:ascii="Arial" w:eastAsia="Times New Roman" w:hAnsi="Arial" w:cs="Arial"/>
          <w:sz w:val="20"/>
          <w:szCs w:val="24"/>
          <w:lang w:eastAsia="sl-SI"/>
        </w:rPr>
        <w:t xml:space="preserve"> gasilskega vozila</w:t>
      </w:r>
      <w:r>
        <w:rPr>
          <w:rFonts w:ascii="Arial" w:eastAsia="Times New Roman" w:hAnsi="Arial" w:cs="Arial"/>
          <w:sz w:val="20"/>
          <w:szCs w:val="24"/>
          <w:lang w:eastAsia="sl-SI"/>
        </w:rPr>
        <w:t xml:space="preserve"> GVC-2</w:t>
      </w:r>
      <w:r w:rsidRPr="00F359A7">
        <w:rPr>
          <w:rFonts w:ascii="Arial" w:eastAsia="Times New Roman" w:hAnsi="Arial" w:cs="Arial"/>
          <w:sz w:val="20"/>
          <w:szCs w:val="24"/>
          <w:lang w:eastAsia="sl-SI"/>
        </w:rPr>
        <w:t xml:space="preserve"> za potrebe PGD Moste.</w:t>
      </w:r>
    </w:p>
    <w:p w14:paraId="21ED1512" w14:textId="77777777" w:rsidR="002E68D8" w:rsidRPr="00E06305" w:rsidRDefault="002E68D8" w:rsidP="002E68D8">
      <w:pPr>
        <w:spacing w:after="0" w:line="240" w:lineRule="auto"/>
        <w:jc w:val="both"/>
        <w:rPr>
          <w:rFonts w:ascii="Arial" w:eastAsia="Times New Roman" w:hAnsi="Arial" w:cs="Arial"/>
          <w:sz w:val="20"/>
          <w:szCs w:val="24"/>
          <w:lang w:eastAsia="sl-SI"/>
        </w:rPr>
      </w:pPr>
    </w:p>
    <w:p w14:paraId="1F4E0824" w14:textId="77777777" w:rsidR="002E68D8" w:rsidRPr="00E06305" w:rsidRDefault="002E68D8" w:rsidP="002E68D8">
      <w:pPr>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Tehnične lastnosti</w:t>
      </w:r>
      <w:r w:rsidRPr="00E06305">
        <w:rPr>
          <w:rFonts w:ascii="Arial" w:eastAsia="Times New Roman" w:hAnsi="Arial" w:cs="Arial"/>
          <w:b/>
          <w:sz w:val="20"/>
          <w:szCs w:val="24"/>
          <w:lang w:eastAsia="sl-SI"/>
        </w:rPr>
        <w:t xml:space="preserve"> </w:t>
      </w:r>
      <w:r w:rsidRPr="00E06305">
        <w:rPr>
          <w:rFonts w:ascii="Arial" w:eastAsia="Times New Roman" w:hAnsi="Arial" w:cs="Arial"/>
          <w:sz w:val="20"/>
          <w:szCs w:val="24"/>
          <w:lang w:eastAsia="sl-SI"/>
        </w:rPr>
        <w:t>so opredeljene v dokumentaciji v zvezi z oddajo javnega naročila in priloženi tehnični dokumentaciji, ki je hkrati priloga te pogodbe.</w:t>
      </w:r>
    </w:p>
    <w:p w14:paraId="0F9B1430" w14:textId="77777777" w:rsidR="002E68D8" w:rsidRDefault="002E68D8" w:rsidP="002E68D8">
      <w:pPr>
        <w:spacing w:after="0" w:line="240" w:lineRule="auto"/>
        <w:jc w:val="center"/>
        <w:rPr>
          <w:rFonts w:ascii="Arial" w:eastAsia="Times New Roman" w:hAnsi="Arial"/>
          <w:sz w:val="20"/>
          <w:szCs w:val="24"/>
          <w:lang w:eastAsia="sl-SI"/>
        </w:rPr>
      </w:pPr>
    </w:p>
    <w:p w14:paraId="4B623760" w14:textId="77777777" w:rsidR="002E68D8" w:rsidRPr="00E06305" w:rsidRDefault="002E68D8" w:rsidP="002E68D8">
      <w:p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KOLIČINE, CENE</w:t>
      </w:r>
    </w:p>
    <w:p w14:paraId="11F331B9"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39C74380" w14:textId="77777777" w:rsidR="002E68D8" w:rsidRPr="00E06305" w:rsidRDefault="002E68D8" w:rsidP="002E68D8">
      <w:pPr>
        <w:spacing w:after="0" w:line="240" w:lineRule="auto"/>
        <w:rPr>
          <w:rFonts w:ascii="Arial" w:eastAsia="Times New Roman" w:hAnsi="Arial"/>
          <w:sz w:val="20"/>
          <w:szCs w:val="24"/>
          <w:lang w:eastAsia="sl-SI"/>
        </w:rPr>
      </w:pPr>
    </w:p>
    <w:p w14:paraId="2C754F4E" w14:textId="77777777" w:rsidR="002E68D8" w:rsidRPr="00E06305" w:rsidRDefault="002E68D8" w:rsidP="002E68D8">
      <w:pPr>
        <w:spacing w:after="0" w:line="240" w:lineRule="auto"/>
        <w:rPr>
          <w:rFonts w:ascii="Arial" w:eastAsia="Times New Roman" w:hAnsi="Arial"/>
          <w:sz w:val="20"/>
          <w:szCs w:val="24"/>
          <w:lang w:eastAsia="sl-SI"/>
        </w:rPr>
      </w:pPr>
      <w:r w:rsidRPr="00E06305">
        <w:rPr>
          <w:rFonts w:ascii="Arial" w:eastAsia="Times New Roman" w:hAnsi="Arial"/>
          <w:sz w:val="20"/>
          <w:szCs w:val="24"/>
          <w:lang w:eastAsia="sl-SI"/>
        </w:rPr>
        <w:t>Naročnik se za prejeto blago zavezuje plačati dogovorjeno ceno:</w:t>
      </w:r>
    </w:p>
    <w:p w14:paraId="2B7039F4" w14:textId="77777777" w:rsidR="002E68D8" w:rsidRDefault="002E68D8" w:rsidP="002E68D8">
      <w:pPr>
        <w:spacing w:after="0" w:line="240" w:lineRule="auto"/>
        <w:rPr>
          <w:rFonts w:ascii="Arial" w:eastAsia="Times New Roman" w:hAnsi="Arial"/>
          <w:sz w:val="20"/>
          <w:szCs w:val="24"/>
          <w:lang w:eastAsia="sl-SI"/>
        </w:rPr>
      </w:pPr>
    </w:p>
    <w:tbl>
      <w:tblPr>
        <w:tblW w:w="9582"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ook w:val="04A0" w:firstRow="1" w:lastRow="0" w:firstColumn="1" w:lastColumn="0" w:noHBand="0" w:noVBand="1"/>
      </w:tblPr>
      <w:tblGrid>
        <w:gridCol w:w="1005"/>
        <w:gridCol w:w="3882"/>
        <w:gridCol w:w="803"/>
        <w:gridCol w:w="1072"/>
        <w:gridCol w:w="1414"/>
        <w:gridCol w:w="1406"/>
      </w:tblGrid>
      <w:tr w:rsidR="00DB1CF4" w:rsidRPr="00C520A4" w14:paraId="7F664F14" w14:textId="77777777" w:rsidTr="0044672C">
        <w:trPr>
          <w:cantSplit/>
          <w:tblHeader/>
        </w:trPr>
        <w:tc>
          <w:tcPr>
            <w:tcW w:w="1005" w:type="dxa"/>
            <w:tcBorders>
              <w:top w:val="single" w:sz="4" w:space="0" w:color="C0504D"/>
              <w:left w:val="single" w:sz="4" w:space="0" w:color="C0504D"/>
              <w:bottom w:val="single" w:sz="4" w:space="0" w:color="C0504D"/>
              <w:right w:val="nil"/>
            </w:tcBorders>
            <w:shd w:val="clear" w:color="auto" w:fill="C0504D"/>
          </w:tcPr>
          <w:p w14:paraId="7F720754" w14:textId="77777777" w:rsidR="00DB1CF4" w:rsidRPr="00C520A4" w:rsidRDefault="00DB1CF4" w:rsidP="0044672C">
            <w:pPr>
              <w:spacing w:before="120" w:after="120" w:line="240" w:lineRule="auto"/>
              <w:jc w:val="center"/>
              <w:rPr>
                <w:rFonts w:ascii="Arial" w:hAnsi="Arial" w:cs="Arial"/>
                <w:b/>
                <w:bCs/>
                <w:color w:val="FFFFFF"/>
                <w:szCs w:val="24"/>
              </w:rPr>
            </w:pPr>
            <w:proofErr w:type="spellStart"/>
            <w:r w:rsidRPr="00C520A4">
              <w:rPr>
                <w:rFonts w:ascii="Arial" w:hAnsi="Arial" w:cs="Arial"/>
                <w:b/>
                <w:bCs/>
                <w:color w:val="FFFFFF"/>
                <w:szCs w:val="24"/>
              </w:rPr>
              <w:t>Zap</w:t>
            </w:r>
            <w:proofErr w:type="spellEnd"/>
            <w:r w:rsidRPr="00C520A4">
              <w:rPr>
                <w:rFonts w:ascii="Arial" w:hAnsi="Arial" w:cs="Arial"/>
                <w:b/>
                <w:bCs/>
                <w:color w:val="FFFFFF"/>
                <w:szCs w:val="24"/>
              </w:rPr>
              <w:t>. Št.</w:t>
            </w:r>
          </w:p>
        </w:tc>
        <w:tc>
          <w:tcPr>
            <w:tcW w:w="3882" w:type="dxa"/>
            <w:tcBorders>
              <w:top w:val="single" w:sz="4" w:space="0" w:color="C0504D"/>
              <w:left w:val="nil"/>
              <w:bottom w:val="single" w:sz="4" w:space="0" w:color="C0504D"/>
              <w:right w:val="nil"/>
            </w:tcBorders>
            <w:shd w:val="clear" w:color="auto" w:fill="C0504D"/>
          </w:tcPr>
          <w:p w14:paraId="54902C22" w14:textId="77777777" w:rsidR="00DB1CF4" w:rsidRPr="00C520A4" w:rsidRDefault="00DB1CF4" w:rsidP="0044672C">
            <w:pPr>
              <w:spacing w:before="120" w:after="120" w:line="240" w:lineRule="auto"/>
              <w:jc w:val="center"/>
              <w:rPr>
                <w:rFonts w:ascii="Arial" w:hAnsi="Arial" w:cs="Arial"/>
                <w:b/>
                <w:bCs/>
                <w:color w:val="FFFFFF"/>
                <w:szCs w:val="24"/>
              </w:rPr>
            </w:pPr>
            <w:r w:rsidRPr="00C520A4">
              <w:rPr>
                <w:rFonts w:ascii="Arial" w:hAnsi="Arial" w:cs="Arial"/>
                <w:b/>
                <w:bCs/>
                <w:color w:val="FFFFFF"/>
                <w:szCs w:val="24"/>
              </w:rPr>
              <w:t>Opis postavke</w:t>
            </w:r>
          </w:p>
        </w:tc>
        <w:tc>
          <w:tcPr>
            <w:tcW w:w="803" w:type="dxa"/>
            <w:tcBorders>
              <w:top w:val="single" w:sz="4" w:space="0" w:color="C0504D"/>
              <w:left w:val="nil"/>
              <w:bottom w:val="single" w:sz="4" w:space="0" w:color="C0504D"/>
              <w:right w:val="nil"/>
            </w:tcBorders>
            <w:shd w:val="clear" w:color="auto" w:fill="C0504D"/>
          </w:tcPr>
          <w:p w14:paraId="39F9EFB1" w14:textId="77777777" w:rsidR="00DB1CF4" w:rsidRPr="00C520A4" w:rsidRDefault="00DB1CF4" w:rsidP="0044672C">
            <w:pPr>
              <w:spacing w:before="120" w:after="120" w:line="240" w:lineRule="auto"/>
              <w:jc w:val="center"/>
              <w:rPr>
                <w:rFonts w:ascii="Arial" w:hAnsi="Arial" w:cs="Arial"/>
                <w:b/>
                <w:bCs/>
                <w:color w:val="FFFFFF"/>
                <w:szCs w:val="24"/>
              </w:rPr>
            </w:pPr>
            <w:r w:rsidRPr="00C520A4">
              <w:rPr>
                <w:rFonts w:ascii="Arial" w:hAnsi="Arial" w:cs="Arial"/>
                <w:b/>
                <w:bCs/>
                <w:color w:val="FFFFFF"/>
                <w:szCs w:val="24"/>
              </w:rPr>
              <w:t>enota</w:t>
            </w:r>
          </w:p>
        </w:tc>
        <w:tc>
          <w:tcPr>
            <w:tcW w:w="1072" w:type="dxa"/>
            <w:tcBorders>
              <w:top w:val="single" w:sz="4" w:space="0" w:color="C0504D"/>
              <w:left w:val="nil"/>
              <w:bottom w:val="single" w:sz="4" w:space="0" w:color="C0504D"/>
              <w:right w:val="nil"/>
            </w:tcBorders>
            <w:shd w:val="clear" w:color="auto" w:fill="C0504D"/>
          </w:tcPr>
          <w:p w14:paraId="446D1CE3" w14:textId="77777777" w:rsidR="00DB1CF4" w:rsidRPr="00C520A4" w:rsidRDefault="00DB1CF4" w:rsidP="0044672C">
            <w:pPr>
              <w:spacing w:before="120" w:after="120" w:line="240" w:lineRule="auto"/>
              <w:jc w:val="center"/>
              <w:rPr>
                <w:rFonts w:ascii="Arial" w:hAnsi="Arial" w:cs="Arial"/>
                <w:b/>
                <w:bCs/>
                <w:color w:val="FFFFFF"/>
                <w:szCs w:val="24"/>
              </w:rPr>
            </w:pPr>
            <w:r w:rsidRPr="00C520A4">
              <w:rPr>
                <w:rFonts w:ascii="Arial" w:hAnsi="Arial" w:cs="Arial"/>
                <w:b/>
                <w:bCs/>
                <w:color w:val="FFFFFF"/>
                <w:szCs w:val="24"/>
              </w:rPr>
              <w:t>Količina</w:t>
            </w:r>
          </w:p>
        </w:tc>
        <w:tc>
          <w:tcPr>
            <w:tcW w:w="1414" w:type="dxa"/>
            <w:tcBorders>
              <w:top w:val="single" w:sz="4" w:space="0" w:color="C0504D"/>
              <w:left w:val="nil"/>
              <w:bottom w:val="single" w:sz="4" w:space="0" w:color="C0504D"/>
              <w:right w:val="nil"/>
            </w:tcBorders>
            <w:shd w:val="clear" w:color="auto" w:fill="C0504D"/>
          </w:tcPr>
          <w:p w14:paraId="28FA0429" w14:textId="77777777" w:rsidR="00DB1CF4" w:rsidRPr="00C520A4" w:rsidRDefault="00DB1CF4" w:rsidP="0044672C">
            <w:pPr>
              <w:spacing w:before="120" w:after="120" w:line="240" w:lineRule="auto"/>
              <w:jc w:val="center"/>
              <w:rPr>
                <w:rFonts w:ascii="Arial" w:hAnsi="Arial" w:cs="Arial"/>
                <w:b/>
                <w:bCs/>
                <w:color w:val="FFFFFF"/>
                <w:szCs w:val="24"/>
              </w:rPr>
            </w:pPr>
            <w:r w:rsidRPr="00C520A4">
              <w:rPr>
                <w:rFonts w:ascii="Arial" w:hAnsi="Arial" w:cs="Arial"/>
                <w:b/>
                <w:bCs/>
                <w:color w:val="FFFFFF"/>
                <w:szCs w:val="24"/>
              </w:rPr>
              <w:t>Cena na enoto brez DDV</w:t>
            </w:r>
          </w:p>
        </w:tc>
        <w:tc>
          <w:tcPr>
            <w:tcW w:w="1406" w:type="dxa"/>
            <w:tcBorders>
              <w:top w:val="single" w:sz="4" w:space="0" w:color="C0504D"/>
              <w:left w:val="nil"/>
              <w:bottom w:val="single" w:sz="4" w:space="0" w:color="C0504D"/>
              <w:right w:val="single" w:sz="4" w:space="0" w:color="C0504D"/>
            </w:tcBorders>
            <w:shd w:val="clear" w:color="auto" w:fill="C0504D"/>
          </w:tcPr>
          <w:p w14:paraId="1A7E6E9D" w14:textId="77777777" w:rsidR="00DB1CF4" w:rsidRPr="00C520A4" w:rsidRDefault="00DB1CF4" w:rsidP="0044672C">
            <w:pPr>
              <w:spacing w:before="120" w:after="120" w:line="240" w:lineRule="auto"/>
              <w:jc w:val="center"/>
              <w:rPr>
                <w:rFonts w:ascii="Arial" w:hAnsi="Arial" w:cs="Arial"/>
                <w:b/>
                <w:bCs/>
                <w:color w:val="FFFFFF"/>
                <w:szCs w:val="24"/>
              </w:rPr>
            </w:pPr>
            <w:r w:rsidRPr="00C520A4">
              <w:rPr>
                <w:rFonts w:ascii="Arial" w:hAnsi="Arial" w:cs="Arial"/>
                <w:b/>
                <w:bCs/>
                <w:color w:val="FFFFFF"/>
                <w:szCs w:val="24"/>
              </w:rPr>
              <w:t>Vrednost postavke brez DDV</w:t>
            </w:r>
          </w:p>
        </w:tc>
      </w:tr>
      <w:tr w:rsidR="00DB1CF4" w:rsidRPr="00C520A4" w14:paraId="729B22CB" w14:textId="77777777" w:rsidTr="0044672C">
        <w:trPr>
          <w:cantSplit/>
        </w:trPr>
        <w:tc>
          <w:tcPr>
            <w:tcW w:w="1005" w:type="dxa"/>
            <w:shd w:val="clear" w:color="auto" w:fill="F2DBDB"/>
          </w:tcPr>
          <w:p w14:paraId="12F4AE80" w14:textId="77777777" w:rsidR="00DB1CF4" w:rsidRPr="00C520A4" w:rsidRDefault="00DB1CF4" w:rsidP="0044672C">
            <w:pPr>
              <w:spacing w:before="120" w:after="120" w:line="240" w:lineRule="auto"/>
              <w:jc w:val="center"/>
              <w:rPr>
                <w:rFonts w:ascii="Arial" w:hAnsi="Arial" w:cs="Arial"/>
                <w:b/>
                <w:bCs/>
                <w:szCs w:val="24"/>
              </w:rPr>
            </w:pPr>
            <w:r w:rsidRPr="00C520A4">
              <w:rPr>
                <w:rFonts w:ascii="Arial" w:hAnsi="Arial" w:cs="Arial"/>
                <w:b/>
                <w:bCs/>
                <w:szCs w:val="24"/>
              </w:rPr>
              <w:t>a</w:t>
            </w:r>
          </w:p>
        </w:tc>
        <w:tc>
          <w:tcPr>
            <w:tcW w:w="3882" w:type="dxa"/>
            <w:shd w:val="clear" w:color="auto" w:fill="F2DBDB"/>
          </w:tcPr>
          <w:p w14:paraId="4FD71E45" w14:textId="77777777" w:rsidR="00DB1CF4" w:rsidRPr="00C520A4" w:rsidRDefault="00DB1CF4" w:rsidP="0044672C">
            <w:pPr>
              <w:spacing w:before="120" w:after="120" w:line="240" w:lineRule="auto"/>
              <w:rPr>
                <w:rFonts w:ascii="Arial" w:hAnsi="Arial" w:cs="Arial"/>
                <w:szCs w:val="24"/>
              </w:rPr>
            </w:pPr>
            <w:r w:rsidRPr="00C520A4">
              <w:rPr>
                <w:rFonts w:ascii="Arial" w:hAnsi="Arial" w:cs="Arial"/>
                <w:szCs w:val="24"/>
              </w:rPr>
              <w:t>Nadgradnja gasilskega vozila skladano s tehnično dokumentacijo</w:t>
            </w:r>
          </w:p>
        </w:tc>
        <w:tc>
          <w:tcPr>
            <w:tcW w:w="803" w:type="dxa"/>
            <w:shd w:val="clear" w:color="auto" w:fill="F2DBDB"/>
          </w:tcPr>
          <w:p w14:paraId="0AB118A2" w14:textId="77777777" w:rsidR="00DB1CF4" w:rsidRPr="00C520A4" w:rsidRDefault="00DB1CF4" w:rsidP="0044672C">
            <w:pPr>
              <w:spacing w:before="120" w:after="120" w:line="240" w:lineRule="auto"/>
              <w:jc w:val="center"/>
              <w:rPr>
                <w:rFonts w:ascii="Arial" w:hAnsi="Arial" w:cs="Arial"/>
                <w:szCs w:val="24"/>
              </w:rPr>
            </w:pPr>
            <w:r w:rsidRPr="00C520A4">
              <w:rPr>
                <w:rFonts w:ascii="Arial" w:hAnsi="Arial" w:cs="Arial"/>
                <w:szCs w:val="24"/>
              </w:rPr>
              <w:t>kom</w:t>
            </w:r>
          </w:p>
        </w:tc>
        <w:tc>
          <w:tcPr>
            <w:tcW w:w="1072" w:type="dxa"/>
            <w:shd w:val="clear" w:color="auto" w:fill="F2DBDB"/>
          </w:tcPr>
          <w:p w14:paraId="470AB0FA" w14:textId="77777777" w:rsidR="00DB1CF4" w:rsidRPr="00C520A4" w:rsidRDefault="00DB1CF4" w:rsidP="0044672C">
            <w:pPr>
              <w:spacing w:before="120" w:after="120" w:line="240" w:lineRule="auto"/>
              <w:jc w:val="center"/>
              <w:rPr>
                <w:rFonts w:ascii="Arial" w:hAnsi="Arial" w:cs="Arial"/>
                <w:szCs w:val="24"/>
              </w:rPr>
            </w:pPr>
            <w:r w:rsidRPr="00C520A4">
              <w:rPr>
                <w:rFonts w:ascii="Arial" w:hAnsi="Arial" w:cs="Arial"/>
                <w:szCs w:val="24"/>
              </w:rPr>
              <w:t>1</w:t>
            </w:r>
          </w:p>
        </w:tc>
        <w:tc>
          <w:tcPr>
            <w:tcW w:w="2820" w:type="dxa"/>
            <w:gridSpan w:val="2"/>
            <w:shd w:val="clear" w:color="auto" w:fill="F2DBDB"/>
          </w:tcPr>
          <w:p w14:paraId="00345485" w14:textId="77777777" w:rsidR="00DB1CF4" w:rsidRPr="00C520A4" w:rsidRDefault="00DB1CF4" w:rsidP="0044672C">
            <w:pPr>
              <w:spacing w:before="120" w:after="120" w:line="240" w:lineRule="auto"/>
              <w:jc w:val="right"/>
              <w:rPr>
                <w:rFonts w:ascii="Arial" w:hAnsi="Arial" w:cs="Arial"/>
                <w:szCs w:val="24"/>
              </w:rPr>
            </w:pPr>
            <w:r w:rsidRPr="00C520A4">
              <w:rPr>
                <w:rFonts w:ascii="Arial" w:hAnsi="Arial" w:cs="Arial"/>
                <w:szCs w:val="24"/>
              </w:rPr>
              <w:t>EUR</w:t>
            </w:r>
          </w:p>
        </w:tc>
      </w:tr>
      <w:tr w:rsidR="00DB1CF4" w:rsidRPr="00C520A4" w14:paraId="6FC09AAC" w14:textId="77777777" w:rsidTr="0044672C">
        <w:trPr>
          <w:cantSplit/>
        </w:trPr>
        <w:tc>
          <w:tcPr>
            <w:tcW w:w="1005" w:type="dxa"/>
            <w:shd w:val="clear" w:color="auto" w:fill="auto"/>
          </w:tcPr>
          <w:p w14:paraId="4492B398" w14:textId="77777777" w:rsidR="00DB1CF4" w:rsidRPr="00C520A4" w:rsidRDefault="00DB1CF4" w:rsidP="0044672C">
            <w:pPr>
              <w:spacing w:before="120" w:after="120" w:line="240" w:lineRule="auto"/>
              <w:jc w:val="center"/>
              <w:rPr>
                <w:rFonts w:ascii="Arial" w:hAnsi="Arial" w:cs="Arial"/>
                <w:b/>
                <w:bCs/>
                <w:szCs w:val="24"/>
              </w:rPr>
            </w:pPr>
            <w:r w:rsidRPr="00C520A4">
              <w:rPr>
                <w:rFonts w:ascii="Arial" w:hAnsi="Arial" w:cs="Arial"/>
                <w:b/>
                <w:bCs/>
                <w:szCs w:val="24"/>
              </w:rPr>
              <w:t>d</w:t>
            </w:r>
          </w:p>
        </w:tc>
        <w:tc>
          <w:tcPr>
            <w:tcW w:w="5757" w:type="dxa"/>
            <w:gridSpan w:val="3"/>
            <w:shd w:val="clear" w:color="auto" w:fill="auto"/>
            <w:vAlign w:val="center"/>
          </w:tcPr>
          <w:p w14:paraId="4B009B05" w14:textId="77777777" w:rsidR="00DB1CF4" w:rsidRPr="00C520A4" w:rsidRDefault="00DB1CF4" w:rsidP="0044672C">
            <w:pPr>
              <w:spacing w:before="120" w:after="120" w:line="240" w:lineRule="auto"/>
              <w:rPr>
                <w:rFonts w:ascii="Arial" w:hAnsi="Arial" w:cs="Arial"/>
                <w:szCs w:val="24"/>
              </w:rPr>
            </w:pPr>
            <w:r w:rsidRPr="00C520A4">
              <w:rPr>
                <w:rFonts w:ascii="Arial" w:hAnsi="Arial" w:cs="Arial"/>
                <w:szCs w:val="24"/>
              </w:rPr>
              <w:t>Popust __________ %</w:t>
            </w:r>
          </w:p>
        </w:tc>
        <w:tc>
          <w:tcPr>
            <w:tcW w:w="2820" w:type="dxa"/>
            <w:gridSpan w:val="2"/>
            <w:shd w:val="clear" w:color="auto" w:fill="auto"/>
            <w:vAlign w:val="center"/>
          </w:tcPr>
          <w:p w14:paraId="7147EF9F" w14:textId="77777777" w:rsidR="00DB1CF4" w:rsidRPr="00C520A4" w:rsidRDefault="00DB1CF4" w:rsidP="0044672C">
            <w:pPr>
              <w:spacing w:before="120" w:after="120" w:line="240" w:lineRule="auto"/>
              <w:jc w:val="right"/>
              <w:rPr>
                <w:rFonts w:ascii="Arial" w:hAnsi="Arial" w:cs="Arial"/>
                <w:szCs w:val="24"/>
              </w:rPr>
            </w:pPr>
            <w:r w:rsidRPr="00C520A4">
              <w:rPr>
                <w:rFonts w:ascii="Arial" w:hAnsi="Arial" w:cs="Arial"/>
                <w:szCs w:val="24"/>
              </w:rPr>
              <w:t>EUR</w:t>
            </w:r>
          </w:p>
        </w:tc>
      </w:tr>
      <w:tr w:rsidR="00DB1CF4" w:rsidRPr="00C520A4" w14:paraId="14B2C0EE" w14:textId="77777777" w:rsidTr="0044672C">
        <w:trPr>
          <w:cantSplit/>
        </w:trPr>
        <w:tc>
          <w:tcPr>
            <w:tcW w:w="1005" w:type="dxa"/>
            <w:shd w:val="clear" w:color="auto" w:fill="F2DBDB"/>
          </w:tcPr>
          <w:p w14:paraId="4AFAB8B0" w14:textId="77777777" w:rsidR="00DB1CF4" w:rsidRPr="00C520A4" w:rsidRDefault="00DB1CF4" w:rsidP="0044672C">
            <w:pPr>
              <w:spacing w:before="120" w:after="120" w:line="240" w:lineRule="auto"/>
              <w:jc w:val="center"/>
              <w:rPr>
                <w:rFonts w:ascii="Arial" w:hAnsi="Arial" w:cs="Arial"/>
                <w:b/>
                <w:bCs/>
                <w:szCs w:val="24"/>
              </w:rPr>
            </w:pPr>
            <w:r w:rsidRPr="00C520A4">
              <w:rPr>
                <w:rFonts w:ascii="Arial" w:hAnsi="Arial" w:cs="Arial"/>
                <w:b/>
                <w:bCs/>
                <w:szCs w:val="24"/>
              </w:rPr>
              <w:t>e (c*(1-d))</w:t>
            </w:r>
          </w:p>
        </w:tc>
        <w:tc>
          <w:tcPr>
            <w:tcW w:w="5757" w:type="dxa"/>
            <w:gridSpan w:val="3"/>
            <w:shd w:val="clear" w:color="auto" w:fill="F2DBDB"/>
            <w:vAlign w:val="center"/>
          </w:tcPr>
          <w:p w14:paraId="0F8C09B0" w14:textId="77777777" w:rsidR="00DB1CF4" w:rsidRPr="00C520A4" w:rsidRDefault="00DB1CF4" w:rsidP="0044672C">
            <w:pPr>
              <w:spacing w:before="120" w:after="120" w:line="240" w:lineRule="auto"/>
              <w:rPr>
                <w:rFonts w:ascii="Arial" w:hAnsi="Arial" w:cs="Arial"/>
                <w:b/>
                <w:szCs w:val="24"/>
              </w:rPr>
            </w:pPr>
            <w:r w:rsidRPr="00C520A4">
              <w:rPr>
                <w:rFonts w:ascii="Arial" w:hAnsi="Arial" w:cs="Arial"/>
                <w:b/>
                <w:szCs w:val="24"/>
              </w:rPr>
              <w:t>Skupaj nadgradnja gasilskega vozila s popustom brez DDV</w:t>
            </w:r>
          </w:p>
        </w:tc>
        <w:tc>
          <w:tcPr>
            <w:tcW w:w="2820" w:type="dxa"/>
            <w:gridSpan w:val="2"/>
            <w:shd w:val="clear" w:color="auto" w:fill="F2DBDB"/>
            <w:vAlign w:val="center"/>
          </w:tcPr>
          <w:p w14:paraId="0A5C5EF0" w14:textId="77777777" w:rsidR="00DB1CF4" w:rsidRPr="00C520A4" w:rsidRDefault="00DB1CF4" w:rsidP="0044672C">
            <w:pPr>
              <w:spacing w:before="120" w:after="120" w:line="240" w:lineRule="auto"/>
              <w:jc w:val="right"/>
              <w:rPr>
                <w:rFonts w:ascii="Arial" w:hAnsi="Arial" w:cs="Arial"/>
                <w:b/>
                <w:szCs w:val="24"/>
              </w:rPr>
            </w:pPr>
            <w:r w:rsidRPr="00C520A4">
              <w:rPr>
                <w:rFonts w:ascii="Arial" w:hAnsi="Arial" w:cs="Arial"/>
                <w:b/>
                <w:szCs w:val="24"/>
              </w:rPr>
              <w:t>EUR</w:t>
            </w:r>
          </w:p>
        </w:tc>
      </w:tr>
      <w:tr w:rsidR="00DB1CF4" w:rsidRPr="00C520A4" w14:paraId="629463FF" w14:textId="77777777" w:rsidTr="0044672C">
        <w:trPr>
          <w:cantSplit/>
        </w:trPr>
        <w:tc>
          <w:tcPr>
            <w:tcW w:w="1005" w:type="dxa"/>
            <w:shd w:val="clear" w:color="auto" w:fill="auto"/>
          </w:tcPr>
          <w:p w14:paraId="28A03697" w14:textId="77777777" w:rsidR="00DB1CF4" w:rsidRPr="00C520A4" w:rsidRDefault="00DB1CF4" w:rsidP="0044672C">
            <w:pPr>
              <w:spacing w:before="120" w:after="120" w:line="240" w:lineRule="auto"/>
              <w:jc w:val="center"/>
              <w:rPr>
                <w:rFonts w:ascii="Arial" w:hAnsi="Arial" w:cs="Arial"/>
                <w:b/>
                <w:bCs/>
                <w:szCs w:val="24"/>
              </w:rPr>
            </w:pPr>
            <w:r w:rsidRPr="00C520A4">
              <w:rPr>
                <w:rFonts w:ascii="Arial" w:hAnsi="Arial" w:cs="Arial"/>
                <w:b/>
                <w:bCs/>
                <w:szCs w:val="24"/>
              </w:rPr>
              <w:t>f</w:t>
            </w:r>
          </w:p>
        </w:tc>
        <w:tc>
          <w:tcPr>
            <w:tcW w:w="5757" w:type="dxa"/>
            <w:gridSpan w:val="3"/>
            <w:shd w:val="clear" w:color="auto" w:fill="auto"/>
            <w:vAlign w:val="center"/>
          </w:tcPr>
          <w:p w14:paraId="255B0750" w14:textId="77777777" w:rsidR="00DB1CF4" w:rsidRPr="00C520A4" w:rsidRDefault="00DB1CF4" w:rsidP="0044672C">
            <w:pPr>
              <w:spacing w:before="120" w:after="120" w:line="240" w:lineRule="auto"/>
              <w:rPr>
                <w:rFonts w:ascii="Arial" w:hAnsi="Arial" w:cs="Arial"/>
                <w:b/>
                <w:szCs w:val="24"/>
              </w:rPr>
            </w:pPr>
            <w:r w:rsidRPr="00C520A4">
              <w:rPr>
                <w:rFonts w:ascii="Arial" w:hAnsi="Arial" w:cs="Arial"/>
                <w:b/>
                <w:szCs w:val="24"/>
              </w:rPr>
              <w:t>Davek na dodano vrednost</w:t>
            </w:r>
          </w:p>
        </w:tc>
        <w:tc>
          <w:tcPr>
            <w:tcW w:w="2820" w:type="dxa"/>
            <w:gridSpan w:val="2"/>
            <w:shd w:val="clear" w:color="auto" w:fill="auto"/>
            <w:vAlign w:val="center"/>
          </w:tcPr>
          <w:p w14:paraId="30345457" w14:textId="77777777" w:rsidR="00DB1CF4" w:rsidRPr="00C520A4" w:rsidRDefault="00DB1CF4" w:rsidP="0044672C">
            <w:pPr>
              <w:spacing w:before="120" w:after="120" w:line="240" w:lineRule="auto"/>
              <w:jc w:val="right"/>
              <w:rPr>
                <w:rFonts w:ascii="Arial" w:hAnsi="Arial" w:cs="Arial"/>
                <w:b/>
                <w:szCs w:val="24"/>
              </w:rPr>
            </w:pPr>
            <w:r w:rsidRPr="00C520A4">
              <w:rPr>
                <w:rFonts w:ascii="Arial" w:hAnsi="Arial" w:cs="Arial"/>
                <w:b/>
                <w:szCs w:val="24"/>
              </w:rPr>
              <w:t>EUR</w:t>
            </w:r>
          </w:p>
        </w:tc>
      </w:tr>
      <w:tr w:rsidR="00DB1CF4" w:rsidRPr="00C520A4" w14:paraId="7777CDA9" w14:textId="77777777" w:rsidTr="0044672C">
        <w:trPr>
          <w:cantSplit/>
        </w:trPr>
        <w:tc>
          <w:tcPr>
            <w:tcW w:w="1005" w:type="dxa"/>
            <w:shd w:val="clear" w:color="auto" w:fill="F2DBDB"/>
          </w:tcPr>
          <w:p w14:paraId="71CD1808" w14:textId="77777777" w:rsidR="00DB1CF4" w:rsidRPr="00C520A4" w:rsidRDefault="00DB1CF4" w:rsidP="0044672C">
            <w:pPr>
              <w:spacing w:before="120" w:after="120" w:line="240" w:lineRule="auto"/>
              <w:jc w:val="center"/>
              <w:rPr>
                <w:rFonts w:ascii="Arial" w:hAnsi="Arial" w:cs="Arial"/>
                <w:b/>
                <w:bCs/>
                <w:szCs w:val="24"/>
              </w:rPr>
            </w:pPr>
            <w:r w:rsidRPr="00C520A4">
              <w:rPr>
                <w:rFonts w:ascii="Arial" w:hAnsi="Arial" w:cs="Arial"/>
                <w:b/>
                <w:bCs/>
                <w:szCs w:val="24"/>
              </w:rPr>
              <w:lastRenderedPageBreak/>
              <w:t>g (</w:t>
            </w:r>
            <w:proofErr w:type="spellStart"/>
            <w:r w:rsidRPr="00C520A4">
              <w:rPr>
                <w:rFonts w:ascii="Arial" w:hAnsi="Arial" w:cs="Arial"/>
                <w:b/>
                <w:bCs/>
                <w:szCs w:val="24"/>
              </w:rPr>
              <w:t>e+f</w:t>
            </w:r>
            <w:proofErr w:type="spellEnd"/>
            <w:r w:rsidRPr="00C520A4">
              <w:rPr>
                <w:rFonts w:ascii="Arial" w:hAnsi="Arial" w:cs="Arial"/>
                <w:b/>
                <w:bCs/>
                <w:szCs w:val="24"/>
              </w:rPr>
              <w:t>)</w:t>
            </w:r>
          </w:p>
        </w:tc>
        <w:tc>
          <w:tcPr>
            <w:tcW w:w="5757" w:type="dxa"/>
            <w:gridSpan w:val="3"/>
            <w:shd w:val="clear" w:color="auto" w:fill="F2DBDB"/>
            <w:vAlign w:val="center"/>
          </w:tcPr>
          <w:p w14:paraId="641FE869" w14:textId="77777777" w:rsidR="00DB1CF4" w:rsidRPr="00C520A4" w:rsidRDefault="00DB1CF4" w:rsidP="0044672C">
            <w:pPr>
              <w:spacing w:before="120" w:after="120" w:line="240" w:lineRule="auto"/>
              <w:rPr>
                <w:rFonts w:ascii="Arial" w:hAnsi="Arial" w:cs="Arial"/>
                <w:b/>
                <w:szCs w:val="24"/>
              </w:rPr>
            </w:pPr>
            <w:r w:rsidRPr="00C520A4">
              <w:rPr>
                <w:rFonts w:ascii="Arial" w:hAnsi="Arial" w:cs="Arial"/>
                <w:b/>
                <w:szCs w:val="24"/>
              </w:rPr>
              <w:t>Skupaj nadgradnja gasilskega vozila s popustom z DDV</w:t>
            </w:r>
          </w:p>
        </w:tc>
        <w:tc>
          <w:tcPr>
            <w:tcW w:w="2820" w:type="dxa"/>
            <w:gridSpan w:val="2"/>
            <w:shd w:val="clear" w:color="auto" w:fill="F2DBDB"/>
            <w:vAlign w:val="center"/>
          </w:tcPr>
          <w:p w14:paraId="3723E793" w14:textId="77777777" w:rsidR="00DB1CF4" w:rsidRPr="00C520A4" w:rsidRDefault="00DB1CF4" w:rsidP="0044672C">
            <w:pPr>
              <w:spacing w:before="120" w:after="120" w:line="240" w:lineRule="auto"/>
              <w:jc w:val="right"/>
              <w:rPr>
                <w:rFonts w:ascii="Arial" w:hAnsi="Arial" w:cs="Arial"/>
                <w:b/>
                <w:szCs w:val="24"/>
              </w:rPr>
            </w:pPr>
            <w:r w:rsidRPr="00C520A4">
              <w:rPr>
                <w:rFonts w:ascii="Arial" w:hAnsi="Arial" w:cs="Arial"/>
                <w:b/>
                <w:szCs w:val="24"/>
              </w:rPr>
              <w:t>EUR</w:t>
            </w:r>
          </w:p>
        </w:tc>
      </w:tr>
    </w:tbl>
    <w:p w14:paraId="3790AF10" w14:textId="77777777" w:rsidR="002E68D8" w:rsidRPr="00E06305" w:rsidRDefault="002E68D8" w:rsidP="002E68D8">
      <w:pPr>
        <w:spacing w:after="0" w:line="240" w:lineRule="auto"/>
        <w:rPr>
          <w:rFonts w:ascii="Arial" w:eastAsia="Times New Roman" w:hAnsi="Arial"/>
          <w:sz w:val="20"/>
          <w:szCs w:val="24"/>
          <w:lang w:eastAsia="sl-SI"/>
        </w:rPr>
      </w:pPr>
    </w:p>
    <w:p w14:paraId="4498C22B" w14:textId="77777777" w:rsidR="002E68D8" w:rsidRPr="00E06305" w:rsidRDefault="002E68D8" w:rsidP="002E68D8">
      <w:pPr>
        <w:spacing w:after="0" w:line="240" w:lineRule="auto"/>
        <w:rPr>
          <w:rFonts w:ascii="Arial" w:eastAsia="Times New Roman" w:hAnsi="Arial"/>
          <w:sz w:val="20"/>
          <w:szCs w:val="24"/>
          <w:lang w:eastAsia="sl-SI"/>
        </w:rPr>
      </w:pPr>
    </w:p>
    <w:p w14:paraId="335DBECB" w14:textId="4A19D5BD" w:rsidR="002E68D8"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 xml:space="preserve">Pogodbena vrednost je podana </w:t>
      </w:r>
      <w:r w:rsidRPr="00E06305">
        <w:rPr>
          <w:rFonts w:ascii="Arial" w:eastAsia="Times New Roman" w:hAnsi="Arial" w:cs="Arial"/>
          <w:bCs/>
          <w:sz w:val="20"/>
          <w:szCs w:val="24"/>
          <w:lang w:eastAsia="sl-SI"/>
        </w:rPr>
        <w:t>DDP naročnik (</w:t>
      </w:r>
      <w:proofErr w:type="spellStart"/>
      <w:r w:rsidRPr="00E06305">
        <w:rPr>
          <w:rFonts w:ascii="Arial" w:eastAsia="Times New Roman" w:hAnsi="Arial" w:cs="Arial"/>
          <w:bCs/>
          <w:sz w:val="20"/>
          <w:szCs w:val="24"/>
          <w:lang w:eastAsia="sl-SI"/>
        </w:rPr>
        <w:t>Incoterms</w:t>
      </w:r>
      <w:proofErr w:type="spellEnd"/>
      <w:r w:rsidRPr="00E06305">
        <w:rPr>
          <w:rFonts w:ascii="Arial" w:eastAsia="Times New Roman" w:hAnsi="Arial" w:cs="Arial"/>
          <w:bCs/>
          <w:sz w:val="20"/>
          <w:szCs w:val="24"/>
          <w:lang w:eastAsia="sl-SI"/>
        </w:rPr>
        <w:t xml:space="preserve"> 2015 - </w:t>
      </w:r>
      <w:proofErr w:type="spellStart"/>
      <w:r w:rsidRPr="00E06305">
        <w:rPr>
          <w:rFonts w:ascii="Arial" w:eastAsia="Times New Roman" w:hAnsi="Arial" w:cs="Arial"/>
          <w:bCs/>
          <w:sz w:val="20"/>
          <w:szCs w:val="24"/>
          <w:lang w:eastAsia="sl-SI"/>
        </w:rPr>
        <w:t>Delivery</w:t>
      </w:r>
      <w:proofErr w:type="spellEnd"/>
      <w:r w:rsidRPr="00E06305">
        <w:rPr>
          <w:rFonts w:ascii="Arial" w:eastAsia="Times New Roman" w:hAnsi="Arial" w:cs="Arial"/>
          <w:bCs/>
          <w:sz w:val="20"/>
          <w:szCs w:val="24"/>
          <w:lang w:eastAsia="sl-SI"/>
        </w:rPr>
        <w:t xml:space="preserve"> </w:t>
      </w:r>
      <w:proofErr w:type="spellStart"/>
      <w:r w:rsidRPr="00E06305">
        <w:rPr>
          <w:rFonts w:ascii="Arial" w:eastAsia="Times New Roman" w:hAnsi="Arial" w:cs="Arial"/>
          <w:bCs/>
          <w:sz w:val="20"/>
          <w:szCs w:val="24"/>
          <w:lang w:eastAsia="sl-SI"/>
        </w:rPr>
        <w:t>Duty</w:t>
      </w:r>
      <w:proofErr w:type="spellEnd"/>
      <w:r w:rsidRPr="00E06305">
        <w:rPr>
          <w:rFonts w:ascii="Arial" w:eastAsia="Times New Roman" w:hAnsi="Arial" w:cs="Arial"/>
          <w:bCs/>
          <w:sz w:val="20"/>
          <w:szCs w:val="24"/>
          <w:lang w:eastAsia="sl-SI"/>
        </w:rPr>
        <w:t xml:space="preserve"> </w:t>
      </w:r>
      <w:proofErr w:type="spellStart"/>
      <w:r w:rsidRPr="00E06305">
        <w:rPr>
          <w:rFonts w:ascii="Arial" w:eastAsia="Times New Roman" w:hAnsi="Arial" w:cs="Arial"/>
          <w:bCs/>
          <w:sz w:val="20"/>
          <w:szCs w:val="24"/>
          <w:lang w:eastAsia="sl-SI"/>
        </w:rPr>
        <w:t>Paid</w:t>
      </w:r>
      <w:proofErr w:type="spellEnd"/>
      <w:r w:rsidRPr="00E06305">
        <w:rPr>
          <w:rFonts w:ascii="Arial" w:eastAsia="Times New Roman" w:hAnsi="Arial" w:cs="Arial"/>
          <w:bCs/>
          <w:sz w:val="20"/>
          <w:szCs w:val="24"/>
          <w:lang w:eastAsia="sl-SI"/>
        </w:rPr>
        <w:t xml:space="preserve">) in  </w:t>
      </w:r>
      <w:r w:rsidRPr="00E06305">
        <w:rPr>
          <w:rFonts w:ascii="Arial" w:eastAsia="Times New Roman" w:hAnsi="Arial" w:cs="Arial"/>
          <w:sz w:val="20"/>
          <w:szCs w:val="24"/>
          <w:lang w:eastAsia="sl-SI"/>
        </w:rPr>
        <w:t>vključuje vse davke in prispevke.</w:t>
      </w:r>
    </w:p>
    <w:p w14:paraId="2E6D3D0D"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2FCBE441" w14:textId="77777777" w:rsidR="002E68D8" w:rsidRPr="00E06305" w:rsidRDefault="002E68D8" w:rsidP="002E68D8">
      <w:pPr>
        <w:autoSpaceDE w:val="0"/>
        <w:autoSpaceDN w:val="0"/>
        <w:adjustRightInd w:val="0"/>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POGOJI IZVEDBE</w:t>
      </w:r>
    </w:p>
    <w:p w14:paraId="3C0064DC"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762A1E31"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48D52893" w14:textId="3416D3F4"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Rok dobave</w:t>
      </w:r>
      <w:r>
        <w:rPr>
          <w:rFonts w:ascii="Arial" w:eastAsia="Times New Roman" w:hAnsi="Arial" w:cs="Arial"/>
          <w:sz w:val="20"/>
          <w:szCs w:val="24"/>
          <w:lang w:eastAsia="sl-SI"/>
        </w:rPr>
        <w:t xml:space="preserve"> </w:t>
      </w:r>
      <w:r w:rsidR="00DB1CF4">
        <w:rPr>
          <w:rFonts w:ascii="Arial" w:eastAsia="Times New Roman" w:hAnsi="Arial" w:cs="Arial"/>
          <w:sz w:val="20"/>
          <w:szCs w:val="24"/>
          <w:lang w:eastAsia="sl-SI"/>
        </w:rPr>
        <w:t>nadgradnje gasilskega vozila</w:t>
      </w:r>
      <w:r w:rsidRPr="00E06305">
        <w:rPr>
          <w:rFonts w:ascii="Arial" w:eastAsia="Times New Roman" w:hAnsi="Arial" w:cs="Arial"/>
          <w:sz w:val="20"/>
          <w:szCs w:val="24"/>
          <w:lang w:eastAsia="sl-SI"/>
        </w:rPr>
        <w:t>, ki je predmet tega javnega naročila</w:t>
      </w:r>
      <w:r>
        <w:rPr>
          <w:rFonts w:ascii="Arial" w:eastAsia="Times New Roman" w:hAnsi="Arial" w:cs="Arial"/>
          <w:sz w:val="20"/>
          <w:szCs w:val="24"/>
          <w:lang w:eastAsia="sl-SI"/>
        </w:rPr>
        <w:t>,</w:t>
      </w:r>
      <w:r w:rsidRPr="00E06305">
        <w:rPr>
          <w:rFonts w:ascii="Arial" w:eastAsia="Times New Roman" w:hAnsi="Arial" w:cs="Arial"/>
          <w:sz w:val="20"/>
          <w:szCs w:val="24"/>
          <w:lang w:eastAsia="sl-SI"/>
        </w:rPr>
        <w:t xml:space="preserve"> je najpozneje do </w:t>
      </w:r>
      <w:r>
        <w:rPr>
          <w:rFonts w:ascii="Arial" w:eastAsia="Times New Roman" w:hAnsi="Arial" w:cs="Arial"/>
          <w:sz w:val="20"/>
          <w:szCs w:val="24"/>
          <w:lang w:eastAsia="sl-SI"/>
        </w:rPr>
        <w:t>15.12.202</w:t>
      </w:r>
      <w:r w:rsidR="00DB1CF4">
        <w:rPr>
          <w:rFonts w:ascii="Arial" w:eastAsia="Times New Roman" w:hAnsi="Arial" w:cs="Arial"/>
          <w:sz w:val="20"/>
          <w:szCs w:val="24"/>
          <w:lang w:eastAsia="sl-SI"/>
        </w:rPr>
        <w:t>4</w:t>
      </w:r>
      <w:r>
        <w:rPr>
          <w:rFonts w:ascii="Arial" w:eastAsia="Times New Roman" w:hAnsi="Arial" w:cs="Arial"/>
          <w:sz w:val="20"/>
          <w:szCs w:val="24"/>
          <w:lang w:eastAsia="sl-SI"/>
        </w:rPr>
        <w:t>.</w:t>
      </w:r>
    </w:p>
    <w:p w14:paraId="34826319"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09208BCE" w14:textId="4EC4C865"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7327A6">
        <w:rPr>
          <w:rFonts w:ascii="Arial" w:eastAsia="Times New Roman" w:hAnsi="Arial" w:cs="Arial"/>
          <w:sz w:val="20"/>
          <w:szCs w:val="24"/>
          <w:lang w:eastAsia="sl-SI"/>
        </w:rPr>
        <w:t xml:space="preserve">Dogovorjena garancijska doba za </w:t>
      </w:r>
      <w:r w:rsidR="00E608B1">
        <w:rPr>
          <w:rFonts w:ascii="Arial" w:eastAsia="Times New Roman" w:hAnsi="Arial" w:cs="Arial"/>
          <w:sz w:val="20"/>
          <w:szCs w:val="24"/>
          <w:lang w:eastAsia="sl-SI"/>
        </w:rPr>
        <w:t>nadgradnj</w:t>
      </w:r>
      <w:r w:rsidR="00595E91">
        <w:rPr>
          <w:rFonts w:ascii="Arial" w:eastAsia="Times New Roman" w:hAnsi="Arial" w:cs="Arial"/>
          <w:sz w:val="20"/>
          <w:szCs w:val="24"/>
          <w:lang w:eastAsia="sl-SI"/>
        </w:rPr>
        <w:t>o</w:t>
      </w:r>
      <w:r w:rsidR="00E608B1">
        <w:rPr>
          <w:rFonts w:ascii="Arial" w:eastAsia="Times New Roman" w:hAnsi="Arial" w:cs="Arial"/>
          <w:sz w:val="20"/>
          <w:szCs w:val="24"/>
          <w:lang w:eastAsia="sl-SI"/>
        </w:rPr>
        <w:t xml:space="preserve"> gasilskega vozila</w:t>
      </w:r>
      <w:r w:rsidRPr="007327A6">
        <w:rPr>
          <w:rFonts w:ascii="Arial" w:eastAsia="Times New Roman" w:hAnsi="Arial" w:cs="Arial"/>
          <w:sz w:val="20"/>
          <w:szCs w:val="24"/>
          <w:lang w:eastAsia="sl-SI"/>
        </w:rPr>
        <w:t xml:space="preserve"> je </w:t>
      </w:r>
      <w:r w:rsidR="0003500A">
        <w:rPr>
          <w:rFonts w:ascii="Arial" w:eastAsia="Times New Roman" w:hAnsi="Arial" w:cs="Arial"/>
          <w:sz w:val="20"/>
          <w:szCs w:val="24"/>
          <w:lang w:eastAsia="sl-SI"/>
        </w:rPr>
        <w:t>________(</w:t>
      </w:r>
      <w:r w:rsidR="0003500A" w:rsidRPr="0020543B">
        <w:rPr>
          <w:rFonts w:ascii="Arial" w:eastAsia="Times New Roman" w:hAnsi="Arial" w:cs="Arial"/>
          <w:sz w:val="20"/>
          <w:szCs w:val="24"/>
          <w:lang w:eastAsia="sl-SI"/>
        </w:rPr>
        <w:t xml:space="preserve">najmanj </w:t>
      </w:r>
      <w:r w:rsidR="00747F65" w:rsidRPr="0020543B">
        <w:rPr>
          <w:rFonts w:ascii="Arial" w:eastAsia="Times New Roman" w:hAnsi="Arial" w:cs="Arial"/>
          <w:sz w:val="20"/>
          <w:szCs w:val="24"/>
          <w:lang w:eastAsia="sl-SI"/>
        </w:rPr>
        <w:t>24</w:t>
      </w:r>
      <w:r w:rsidRPr="0020543B">
        <w:rPr>
          <w:rFonts w:ascii="Arial" w:eastAsia="Times New Roman" w:hAnsi="Arial" w:cs="Arial"/>
          <w:sz w:val="20"/>
          <w:szCs w:val="24"/>
          <w:lang w:eastAsia="sl-SI"/>
        </w:rPr>
        <w:t xml:space="preserve"> mesecev</w:t>
      </w:r>
      <w:r w:rsidR="0003500A" w:rsidRPr="0020543B">
        <w:rPr>
          <w:rFonts w:ascii="Arial" w:eastAsia="Times New Roman" w:hAnsi="Arial" w:cs="Arial"/>
          <w:sz w:val="20"/>
          <w:szCs w:val="24"/>
          <w:lang w:eastAsia="sl-SI"/>
        </w:rPr>
        <w:t>)</w:t>
      </w:r>
      <w:r w:rsidRPr="0020543B">
        <w:rPr>
          <w:rFonts w:ascii="Arial" w:eastAsia="Times New Roman" w:hAnsi="Arial" w:cs="Arial"/>
          <w:sz w:val="20"/>
          <w:szCs w:val="24"/>
          <w:lang w:eastAsia="sl-SI"/>
        </w:rPr>
        <w:t>.</w:t>
      </w:r>
      <w:r w:rsidRPr="007327A6">
        <w:rPr>
          <w:rFonts w:ascii="Arial" w:eastAsia="Times New Roman" w:hAnsi="Arial" w:cs="Arial"/>
          <w:sz w:val="20"/>
          <w:szCs w:val="24"/>
          <w:lang w:eastAsia="sl-SI"/>
        </w:rPr>
        <w:t xml:space="preserve">  </w:t>
      </w:r>
    </w:p>
    <w:p w14:paraId="40A00985"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55A60ED0" w14:textId="77777777" w:rsidR="00DB1CF4" w:rsidRPr="00C520A4" w:rsidRDefault="00DB1CF4" w:rsidP="00DB1CF4">
      <w:pPr>
        <w:autoSpaceDE w:val="0"/>
        <w:autoSpaceDN w:val="0"/>
        <w:adjustRightInd w:val="0"/>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 xml:space="preserve">Izvajalec mora </w:t>
      </w:r>
      <w:r w:rsidRPr="009E5213">
        <w:rPr>
          <w:rFonts w:ascii="Arial" w:eastAsia="Times New Roman" w:hAnsi="Arial" w:cs="Arial"/>
          <w:sz w:val="20"/>
          <w:szCs w:val="24"/>
          <w:lang w:eastAsia="sl-SI"/>
        </w:rPr>
        <w:t>zagotavljati izvajanja rednega servisa in rezervnih delov nadgrajenega vozila najmanj 5 let po dobavi.</w:t>
      </w:r>
    </w:p>
    <w:p w14:paraId="6E5F300E"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39B3C15F" w14:textId="77777777" w:rsidR="00DB1CF4" w:rsidRPr="00C520A4" w:rsidRDefault="00DB1CF4" w:rsidP="00DB1CF4">
      <w:pPr>
        <w:autoSpaceDE w:val="0"/>
        <w:autoSpaceDN w:val="0"/>
        <w:adjustRightInd w:val="0"/>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Garancijski roki tečejo od datuma prevzema oziroma uspešno opravljene nadgradnje vozila glede na tehnične specifikacije, kar je razvidno iz prevzemnega zapisnika.</w:t>
      </w:r>
    </w:p>
    <w:p w14:paraId="6AA222A2" w14:textId="77777777" w:rsidR="002E68D8"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69178DCC" w14:textId="0602B0B6"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73397E">
        <w:rPr>
          <w:rFonts w:ascii="Arial" w:eastAsia="Times New Roman" w:hAnsi="Arial" w:cs="Arial"/>
          <w:sz w:val="20"/>
          <w:szCs w:val="24"/>
          <w:lang w:eastAsia="sl-SI"/>
        </w:rPr>
        <w:t>Odgovorn</w:t>
      </w:r>
      <w:r w:rsidR="00DB1CF4">
        <w:rPr>
          <w:rFonts w:ascii="Arial" w:eastAsia="Times New Roman" w:hAnsi="Arial" w:cs="Arial"/>
          <w:sz w:val="20"/>
          <w:szCs w:val="24"/>
          <w:lang w:eastAsia="sl-SI"/>
        </w:rPr>
        <w:t>i</w:t>
      </w:r>
      <w:r>
        <w:rPr>
          <w:rFonts w:ascii="Arial" w:eastAsia="Times New Roman" w:hAnsi="Arial" w:cs="Arial"/>
          <w:sz w:val="20"/>
          <w:szCs w:val="24"/>
          <w:lang w:eastAsia="sl-SI"/>
        </w:rPr>
        <w:t xml:space="preserve"> </w:t>
      </w:r>
      <w:r w:rsidRPr="0073397E">
        <w:rPr>
          <w:rFonts w:ascii="Arial" w:eastAsia="Times New Roman" w:hAnsi="Arial" w:cs="Arial"/>
          <w:sz w:val="20"/>
          <w:szCs w:val="24"/>
          <w:lang w:eastAsia="sl-SI"/>
        </w:rPr>
        <w:t>pooblaščen</w:t>
      </w:r>
      <w:r w:rsidR="00DB1CF4">
        <w:rPr>
          <w:rFonts w:ascii="Arial" w:eastAsia="Times New Roman" w:hAnsi="Arial" w:cs="Arial"/>
          <w:sz w:val="20"/>
          <w:szCs w:val="24"/>
          <w:lang w:eastAsia="sl-SI"/>
        </w:rPr>
        <w:t>i</w:t>
      </w:r>
      <w:r w:rsidRPr="0073397E">
        <w:rPr>
          <w:rFonts w:ascii="Arial" w:eastAsia="Times New Roman" w:hAnsi="Arial" w:cs="Arial"/>
          <w:sz w:val="20"/>
          <w:szCs w:val="24"/>
          <w:lang w:eastAsia="sl-SI"/>
        </w:rPr>
        <w:t xml:space="preserve"> predstavni</w:t>
      </w:r>
      <w:r w:rsidR="00DB1CF4">
        <w:rPr>
          <w:rFonts w:ascii="Arial" w:eastAsia="Times New Roman" w:hAnsi="Arial" w:cs="Arial"/>
          <w:sz w:val="20"/>
          <w:szCs w:val="24"/>
          <w:lang w:eastAsia="sl-SI"/>
        </w:rPr>
        <w:t>k</w:t>
      </w:r>
      <w:r w:rsidRPr="0073397E">
        <w:rPr>
          <w:rFonts w:ascii="Arial" w:eastAsia="Times New Roman" w:hAnsi="Arial" w:cs="Arial"/>
          <w:sz w:val="20"/>
          <w:szCs w:val="24"/>
          <w:lang w:eastAsia="sl-SI"/>
        </w:rPr>
        <w:t xml:space="preserve"> </w:t>
      </w:r>
      <w:r>
        <w:rPr>
          <w:rFonts w:ascii="Arial" w:eastAsia="Times New Roman" w:hAnsi="Arial" w:cs="Arial"/>
          <w:sz w:val="20"/>
          <w:szCs w:val="24"/>
          <w:lang w:eastAsia="sl-SI"/>
        </w:rPr>
        <w:t>Občine Komenda</w:t>
      </w:r>
      <w:r w:rsidRPr="0073397E">
        <w:rPr>
          <w:rFonts w:ascii="Arial" w:eastAsia="Times New Roman" w:hAnsi="Arial" w:cs="Arial"/>
          <w:sz w:val="20"/>
          <w:szCs w:val="24"/>
          <w:lang w:eastAsia="sl-SI"/>
        </w:rPr>
        <w:t xml:space="preserve"> je</w:t>
      </w:r>
      <w:r>
        <w:rPr>
          <w:rFonts w:ascii="Arial" w:eastAsia="Times New Roman" w:hAnsi="Arial" w:cs="Arial"/>
          <w:sz w:val="20"/>
          <w:szCs w:val="24"/>
          <w:lang w:eastAsia="sl-SI"/>
        </w:rPr>
        <w:t xml:space="preserve"> </w:t>
      </w:r>
      <w:r w:rsidR="00DB1CF4" w:rsidRPr="00DB1CF4">
        <w:rPr>
          <w:rFonts w:ascii="Arial" w:eastAsia="Times New Roman" w:hAnsi="Arial" w:cs="Arial"/>
          <w:sz w:val="20"/>
          <w:szCs w:val="24"/>
          <w:lang w:eastAsia="sl-SI"/>
        </w:rPr>
        <w:t>_______________</w:t>
      </w:r>
      <w:r w:rsidRPr="00DB1CF4">
        <w:rPr>
          <w:rFonts w:ascii="Arial" w:eastAsia="Times New Roman" w:hAnsi="Arial" w:cs="Arial"/>
          <w:sz w:val="20"/>
          <w:szCs w:val="24"/>
          <w:lang w:eastAsia="sl-SI"/>
        </w:rPr>
        <w:t>.</w:t>
      </w:r>
    </w:p>
    <w:p w14:paraId="47A7A8FF" w14:textId="77777777" w:rsidR="002E68D8"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060B08F8" w14:textId="62D92CBA"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B32322">
        <w:rPr>
          <w:rFonts w:ascii="Arial" w:eastAsia="Times New Roman" w:hAnsi="Arial" w:cs="Arial"/>
          <w:sz w:val="20"/>
          <w:szCs w:val="24"/>
          <w:lang w:eastAsia="sl-SI"/>
        </w:rPr>
        <w:t xml:space="preserve">Odgovorni pooblaščeni predstavnik PGD Moste je </w:t>
      </w:r>
      <w:r w:rsidR="00DB1CF4">
        <w:rPr>
          <w:rFonts w:ascii="Arial" w:eastAsia="Times New Roman" w:hAnsi="Arial" w:cs="Arial"/>
          <w:sz w:val="20"/>
          <w:szCs w:val="24"/>
          <w:lang w:eastAsia="sl-SI"/>
        </w:rPr>
        <w:t>___________________</w:t>
      </w:r>
      <w:r w:rsidRPr="00B32322">
        <w:rPr>
          <w:rFonts w:ascii="Arial" w:eastAsia="Times New Roman" w:hAnsi="Arial" w:cs="Arial"/>
          <w:sz w:val="20"/>
          <w:szCs w:val="24"/>
          <w:lang w:eastAsia="sl-SI"/>
        </w:rPr>
        <w:t>.</w:t>
      </w:r>
    </w:p>
    <w:p w14:paraId="7063CCC3" w14:textId="77777777"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3FB3374C" w14:textId="30476A32"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73397E">
        <w:rPr>
          <w:rFonts w:ascii="Arial" w:eastAsia="Times New Roman" w:hAnsi="Arial" w:cs="Arial"/>
          <w:sz w:val="20"/>
          <w:szCs w:val="24"/>
          <w:lang w:eastAsia="sl-SI"/>
        </w:rPr>
        <w:t>Odgovorn</w:t>
      </w:r>
      <w:r w:rsidR="00DB1CF4">
        <w:rPr>
          <w:rFonts w:ascii="Arial" w:eastAsia="Times New Roman" w:hAnsi="Arial" w:cs="Arial"/>
          <w:sz w:val="20"/>
          <w:szCs w:val="24"/>
          <w:lang w:eastAsia="sl-SI"/>
        </w:rPr>
        <w:t>i</w:t>
      </w:r>
      <w:r w:rsidRPr="0073397E">
        <w:rPr>
          <w:rFonts w:ascii="Arial" w:eastAsia="Times New Roman" w:hAnsi="Arial" w:cs="Arial"/>
          <w:sz w:val="20"/>
          <w:szCs w:val="24"/>
          <w:lang w:eastAsia="sl-SI"/>
        </w:rPr>
        <w:t xml:space="preserve"> predstavnik </w:t>
      </w:r>
      <w:r w:rsidRPr="00BF1159">
        <w:rPr>
          <w:rFonts w:ascii="Arial" w:eastAsia="Times New Roman" w:hAnsi="Arial" w:cs="Arial"/>
          <w:sz w:val="20"/>
          <w:szCs w:val="24"/>
          <w:lang w:eastAsia="sl-SI"/>
        </w:rPr>
        <w:t xml:space="preserve">dobavitelja </w:t>
      </w:r>
      <w:r w:rsidR="00DB1CF4">
        <w:rPr>
          <w:rFonts w:ascii="Arial" w:eastAsia="Times New Roman" w:hAnsi="Arial" w:cs="Arial"/>
          <w:sz w:val="20"/>
          <w:szCs w:val="24"/>
          <w:lang w:eastAsia="sl-SI"/>
        </w:rPr>
        <w:t>je __________________________________</w:t>
      </w:r>
      <w:r w:rsidRPr="00BF1159">
        <w:rPr>
          <w:rFonts w:ascii="Arial" w:eastAsia="Times New Roman" w:hAnsi="Arial" w:cs="Arial"/>
          <w:sz w:val="20"/>
          <w:szCs w:val="24"/>
          <w:lang w:eastAsia="sl-SI"/>
        </w:rPr>
        <w:t>.</w:t>
      </w:r>
    </w:p>
    <w:p w14:paraId="595D2C29" w14:textId="77777777"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6673FAA8" w14:textId="77777777"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Pr>
          <w:rFonts w:ascii="Arial" w:eastAsia="Times New Roman" w:hAnsi="Arial" w:cs="Arial"/>
          <w:sz w:val="20"/>
          <w:szCs w:val="24"/>
          <w:lang w:eastAsia="sl-SI"/>
        </w:rPr>
        <w:t>Dobavitelj</w:t>
      </w:r>
      <w:r w:rsidRPr="0073397E">
        <w:rPr>
          <w:rFonts w:ascii="Arial" w:eastAsia="Times New Roman" w:hAnsi="Arial" w:cs="Arial"/>
          <w:sz w:val="20"/>
          <w:szCs w:val="24"/>
          <w:lang w:eastAsia="sl-SI"/>
        </w:rPr>
        <w:t xml:space="preserve"> je dolžan dopustiti in omogočiti naročniku učinkovit nadzor nad kvaliteto dobavljenih stvari in opravljenih storitev predstavniku naročnika s pooblastilom.</w:t>
      </w:r>
    </w:p>
    <w:p w14:paraId="0A63F01A" w14:textId="77777777"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36FECC98" w14:textId="69F56779" w:rsidR="002E68D8" w:rsidRPr="0073397E"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73397E">
        <w:rPr>
          <w:rFonts w:ascii="Arial" w:eastAsia="Times New Roman" w:hAnsi="Arial" w:cs="Arial"/>
          <w:sz w:val="20"/>
          <w:szCs w:val="24"/>
          <w:lang w:eastAsia="sl-SI"/>
        </w:rPr>
        <w:t xml:space="preserve">V primeru zamenjave </w:t>
      </w:r>
      <w:r>
        <w:rPr>
          <w:rFonts w:ascii="Arial" w:eastAsia="Times New Roman" w:hAnsi="Arial" w:cs="Arial"/>
          <w:sz w:val="20"/>
          <w:szCs w:val="24"/>
          <w:lang w:eastAsia="sl-SI"/>
        </w:rPr>
        <w:t xml:space="preserve">predstavnikov </w:t>
      </w:r>
      <w:r w:rsidRPr="0073397E">
        <w:rPr>
          <w:rFonts w:ascii="Arial" w:eastAsia="Times New Roman" w:hAnsi="Arial" w:cs="Arial"/>
          <w:sz w:val="20"/>
          <w:szCs w:val="24"/>
          <w:lang w:eastAsia="sl-SI"/>
        </w:rPr>
        <w:t>mora</w:t>
      </w:r>
      <w:r w:rsidR="00DB1CF4">
        <w:rPr>
          <w:rFonts w:ascii="Arial" w:eastAsia="Times New Roman" w:hAnsi="Arial" w:cs="Arial"/>
          <w:sz w:val="20"/>
          <w:szCs w:val="24"/>
          <w:lang w:eastAsia="sl-SI"/>
        </w:rPr>
        <w:t>jo</w:t>
      </w:r>
      <w:r w:rsidRPr="0073397E">
        <w:rPr>
          <w:rFonts w:ascii="Arial" w:eastAsia="Times New Roman" w:hAnsi="Arial" w:cs="Arial"/>
          <w:sz w:val="20"/>
          <w:szCs w:val="24"/>
          <w:lang w:eastAsia="sl-SI"/>
        </w:rPr>
        <w:t xml:space="preserve"> pogodben</w:t>
      </w:r>
      <w:r w:rsidR="00DB1CF4">
        <w:rPr>
          <w:rFonts w:ascii="Arial" w:eastAsia="Times New Roman" w:hAnsi="Arial" w:cs="Arial"/>
          <w:sz w:val="20"/>
          <w:szCs w:val="24"/>
          <w:lang w:eastAsia="sl-SI"/>
        </w:rPr>
        <w:t>e</w:t>
      </w:r>
      <w:r w:rsidRPr="0073397E">
        <w:rPr>
          <w:rFonts w:ascii="Arial" w:eastAsia="Times New Roman" w:hAnsi="Arial" w:cs="Arial"/>
          <w:sz w:val="20"/>
          <w:szCs w:val="24"/>
          <w:lang w:eastAsia="sl-SI"/>
        </w:rPr>
        <w:t xml:space="preserve"> strank</w:t>
      </w:r>
      <w:r w:rsidR="00DB1CF4">
        <w:rPr>
          <w:rFonts w:ascii="Arial" w:eastAsia="Times New Roman" w:hAnsi="Arial" w:cs="Arial"/>
          <w:sz w:val="20"/>
          <w:szCs w:val="24"/>
          <w:lang w:eastAsia="sl-SI"/>
        </w:rPr>
        <w:t>e</w:t>
      </w:r>
      <w:r w:rsidRPr="0073397E">
        <w:rPr>
          <w:rFonts w:ascii="Arial" w:eastAsia="Times New Roman" w:hAnsi="Arial" w:cs="Arial"/>
          <w:sz w:val="20"/>
          <w:szCs w:val="24"/>
          <w:lang w:eastAsia="sl-SI"/>
        </w:rPr>
        <w:t xml:space="preserve"> pisno obvestiti drug</w:t>
      </w:r>
      <w:r w:rsidR="00DB1CF4">
        <w:rPr>
          <w:rFonts w:ascii="Arial" w:eastAsia="Times New Roman" w:hAnsi="Arial" w:cs="Arial"/>
          <w:sz w:val="20"/>
          <w:szCs w:val="24"/>
          <w:lang w:eastAsia="sl-SI"/>
        </w:rPr>
        <w:t>e pogodbene stranke</w:t>
      </w:r>
      <w:r w:rsidRPr="0073397E">
        <w:rPr>
          <w:rFonts w:ascii="Arial" w:eastAsia="Times New Roman" w:hAnsi="Arial" w:cs="Arial"/>
          <w:sz w:val="20"/>
          <w:szCs w:val="24"/>
          <w:lang w:eastAsia="sl-SI"/>
        </w:rPr>
        <w:t>, in sicer z navedbo dneva prenehanja pooblastila in o imenu novih odgovornih predstavnikov.</w:t>
      </w:r>
    </w:p>
    <w:p w14:paraId="67FBB111"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3DC4CED0" w14:textId="77777777" w:rsidR="002E68D8" w:rsidRDefault="002E68D8" w:rsidP="002E68D8">
      <w:pPr>
        <w:autoSpaceDE w:val="0"/>
        <w:autoSpaceDN w:val="0"/>
        <w:adjustRightInd w:val="0"/>
        <w:spacing w:after="0" w:line="240" w:lineRule="auto"/>
        <w:jc w:val="center"/>
        <w:rPr>
          <w:rFonts w:ascii="Arial" w:eastAsia="Times New Roman" w:hAnsi="Arial" w:cs="Arial"/>
          <w:sz w:val="20"/>
          <w:szCs w:val="24"/>
          <w:lang w:eastAsia="sl-SI"/>
        </w:rPr>
      </w:pPr>
    </w:p>
    <w:p w14:paraId="423EE225" w14:textId="77777777" w:rsidR="002E68D8" w:rsidRPr="00E06305" w:rsidRDefault="002E68D8" w:rsidP="002E68D8">
      <w:pPr>
        <w:autoSpaceDE w:val="0"/>
        <w:autoSpaceDN w:val="0"/>
        <w:adjustRightInd w:val="0"/>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PLAČILNI POGOJI</w:t>
      </w:r>
    </w:p>
    <w:p w14:paraId="01768474"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3AC415E8" w14:textId="77777777" w:rsidR="002E68D8"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0F892EDE" w14:textId="0D37B4D2"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Pr>
          <w:rFonts w:ascii="Arial" w:eastAsia="Times New Roman" w:hAnsi="Arial" w:cs="Arial"/>
          <w:sz w:val="20"/>
          <w:szCs w:val="24"/>
          <w:lang w:eastAsia="sl-SI"/>
        </w:rPr>
        <w:t>PGD Moste</w:t>
      </w:r>
      <w:r w:rsidRPr="00E06305">
        <w:rPr>
          <w:rFonts w:ascii="Arial" w:eastAsia="Times New Roman" w:hAnsi="Arial" w:cs="Arial"/>
          <w:sz w:val="20"/>
          <w:szCs w:val="24"/>
          <w:lang w:eastAsia="sl-SI"/>
        </w:rPr>
        <w:t xml:space="preserve"> bo prevzeto obveznost poravnal </w:t>
      </w:r>
      <w:r>
        <w:rPr>
          <w:rFonts w:ascii="Arial" w:eastAsia="Times New Roman" w:hAnsi="Arial" w:cs="Arial"/>
          <w:sz w:val="20"/>
          <w:szCs w:val="24"/>
          <w:lang w:eastAsia="sl-SI"/>
        </w:rPr>
        <w:t>v 30ih dneh</w:t>
      </w:r>
      <w:r w:rsidRPr="00E06305">
        <w:rPr>
          <w:rFonts w:ascii="Arial" w:eastAsia="Times New Roman" w:hAnsi="Arial" w:cs="Arial"/>
          <w:sz w:val="20"/>
          <w:szCs w:val="24"/>
          <w:lang w:eastAsia="sl-SI"/>
        </w:rPr>
        <w:t xml:space="preserve"> po prejemu pravilno izstavljene fakture. </w:t>
      </w:r>
      <w:r>
        <w:rPr>
          <w:rFonts w:ascii="Arial" w:eastAsia="Times New Roman" w:hAnsi="Arial" w:cs="Arial"/>
          <w:sz w:val="20"/>
          <w:szCs w:val="24"/>
          <w:lang w:eastAsia="sl-SI"/>
        </w:rPr>
        <w:t xml:space="preserve">Faktura se izda za dobavljeno </w:t>
      </w:r>
      <w:r w:rsidR="00DB1CF4">
        <w:rPr>
          <w:rFonts w:ascii="Arial" w:eastAsia="Times New Roman" w:hAnsi="Arial" w:cs="Arial"/>
          <w:sz w:val="20"/>
          <w:szCs w:val="24"/>
          <w:lang w:eastAsia="sl-SI"/>
        </w:rPr>
        <w:t>gasilsko vozilo</w:t>
      </w:r>
      <w:r>
        <w:rPr>
          <w:rFonts w:ascii="Arial" w:eastAsia="Times New Roman" w:hAnsi="Arial" w:cs="Arial"/>
          <w:sz w:val="20"/>
          <w:szCs w:val="24"/>
          <w:lang w:eastAsia="sl-SI"/>
        </w:rPr>
        <w:t xml:space="preserve"> </w:t>
      </w:r>
      <w:r w:rsidR="00DB1CF4">
        <w:rPr>
          <w:rFonts w:ascii="Arial" w:eastAsia="Times New Roman" w:hAnsi="Arial" w:cs="Arial"/>
          <w:sz w:val="20"/>
          <w:szCs w:val="24"/>
          <w:lang w:eastAsia="sl-SI"/>
        </w:rPr>
        <w:t>DDP</w:t>
      </w:r>
      <w:r>
        <w:rPr>
          <w:rFonts w:ascii="Arial" w:eastAsia="Times New Roman" w:hAnsi="Arial" w:cs="Arial"/>
          <w:sz w:val="20"/>
          <w:szCs w:val="24"/>
          <w:lang w:eastAsia="sl-SI"/>
        </w:rPr>
        <w:t xml:space="preserve"> sedež PGD Moste</w:t>
      </w:r>
      <w:r w:rsidRPr="00E06305">
        <w:rPr>
          <w:rFonts w:ascii="Arial" w:eastAsia="Times New Roman" w:hAnsi="Arial" w:cs="Arial"/>
          <w:sz w:val="20"/>
          <w:szCs w:val="24"/>
          <w:lang w:eastAsia="sl-SI"/>
        </w:rPr>
        <w:t xml:space="preserve">. </w:t>
      </w:r>
    </w:p>
    <w:p w14:paraId="1CD7A177"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175A0928" w14:textId="77777777" w:rsidR="002E68D8"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Končni prevzem je uspešno izveden, ko obe pogodbeni stranki podpišeta prevzemni zapisnik.</w:t>
      </w:r>
    </w:p>
    <w:p w14:paraId="741DFC79"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3D6BAFF5" w14:textId="77777777" w:rsidR="002E68D8" w:rsidRDefault="002E68D8" w:rsidP="002E68D8">
      <w:pPr>
        <w:autoSpaceDE w:val="0"/>
        <w:autoSpaceDN w:val="0"/>
        <w:adjustRightInd w:val="0"/>
        <w:spacing w:after="0" w:line="240" w:lineRule="auto"/>
        <w:jc w:val="center"/>
        <w:rPr>
          <w:rFonts w:ascii="Arial" w:eastAsia="Times New Roman" w:hAnsi="Arial" w:cs="Arial"/>
          <w:sz w:val="20"/>
          <w:szCs w:val="24"/>
          <w:lang w:eastAsia="sl-SI"/>
        </w:rPr>
      </w:pPr>
    </w:p>
    <w:p w14:paraId="674A2989" w14:textId="77777777" w:rsidR="002E68D8" w:rsidRDefault="002E68D8" w:rsidP="002E68D8">
      <w:pPr>
        <w:autoSpaceDE w:val="0"/>
        <w:autoSpaceDN w:val="0"/>
        <w:adjustRightInd w:val="0"/>
        <w:spacing w:after="0" w:line="240" w:lineRule="auto"/>
        <w:jc w:val="center"/>
        <w:rPr>
          <w:rFonts w:ascii="Arial" w:eastAsia="Times New Roman" w:hAnsi="Arial" w:cs="Arial"/>
          <w:sz w:val="20"/>
          <w:szCs w:val="24"/>
          <w:lang w:eastAsia="sl-SI"/>
        </w:rPr>
      </w:pPr>
    </w:p>
    <w:p w14:paraId="23285D50" w14:textId="77777777" w:rsidR="002E68D8" w:rsidRPr="00E06305" w:rsidRDefault="002E68D8" w:rsidP="002E68D8">
      <w:pPr>
        <w:autoSpaceDE w:val="0"/>
        <w:autoSpaceDN w:val="0"/>
        <w:adjustRightInd w:val="0"/>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POGODBENA KAZEN</w:t>
      </w:r>
    </w:p>
    <w:p w14:paraId="5E909928"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6C507E3A"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67076A15"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Izvajalec se zavezuje plačati 0,5% od skupne pogodbene vrednosti brez DDV za vsak dan zamude pri dobavi, vendar skupaj ne več kot 10% pogodbene vrednosti brez DDV.</w:t>
      </w:r>
    </w:p>
    <w:p w14:paraId="227DA0F1"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4893F3F3" w14:textId="77777777" w:rsidR="002E68D8"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V kolikor skupni znesek pogodbene kazni preseže 10% pogodbene vrednosti brez DDV, lahko naročnik unovči finančno zavarovanje dobre izvedbe pogodbenih obveznosti in od pogodbe odstopi, brez kakršnekoli odgovornosti do izvajalca.</w:t>
      </w:r>
    </w:p>
    <w:p w14:paraId="6F02862B"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4EE2181B" w14:textId="77777777" w:rsidR="002E68D8" w:rsidRPr="00E06305" w:rsidRDefault="002E68D8" w:rsidP="002E68D8">
      <w:pPr>
        <w:autoSpaceDE w:val="0"/>
        <w:autoSpaceDN w:val="0"/>
        <w:adjustRightInd w:val="0"/>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DOBAVA, IZROČITEV</w:t>
      </w:r>
    </w:p>
    <w:p w14:paraId="52C3A0A5"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4"/>
          <w:lang w:eastAsia="sl-SI"/>
        </w:rPr>
      </w:pPr>
      <w:r w:rsidRPr="00E06305">
        <w:rPr>
          <w:rFonts w:ascii="Arial" w:eastAsia="Times New Roman" w:hAnsi="Arial" w:cs="Arial"/>
          <w:sz w:val="20"/>
          <w:szCs w:val="24"/>
          <w:lang w:eastAsia="sl-SI"/>
        </w:rPr>
        <w:t>člen</w:t>
      </w:r>
    </w:p>
    <w:p w14:paraId="35F6B5CE"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54A96DD6"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 xml:space="preserve">S to pogodbo </w:t>
      </w: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proda ter izroči</w:t>
      </w:r>
      <w:r>
        <w:rPr>
          <w:rFonts w:ascii="Arial" w:eastAsia="Times New Roman" w:hAnsi="Arial" w:cs="Arial"/>
          <w:sz w:val="20"/>
          <w:szCs w:val="24"/>
          <w:lang w:eastAsia="sl-SI"/>
        </w:rPr>
        <w:t xml:space="preserve"> blago</w:t>
      </w:r>
      <w:r w:rsidRPr="00E06305">
        <w:rPr>
          <w:rFonts w:ascii="Arial" w:eastAsia="Times New Roman" w:hAnsi="Arial" w:cs="Arial"/>
          <w:sz w:val="20"/>
          <w:szCs w:val="24"/>
          <w:lang w:eastAsia="sl-SI"/>
        </w:rPr>
        <w:t xml:space="preserve"> naročniku v last in posest, naročnik pa prevzame blago, ki je predmet pogodbe.</w:t>
      </w:r>
    </w:p>
    <w:p w14:paraId="02E787F5"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075773FC"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Če naknadno določena lokacija dobave odstopa od tiste, ki je določena v dokumentaciji v zvezi z oddajo javnega naročila</w:t>
      </w:r>
      <w:r>
        <w:rPr>
          <w:rFonts w:ascii="Arial" w:eastAsia="Times New Roman" w:hAnsi="Arial" w:cs="Arial"/>
          <w:sz w:val="20"/>
          <w:szCs w:val="24"/>
          <w:lang w:eastAsia="sl-SI"/>
        </w:rPr>
        <w:t>,</w:t>
      </w:r>
      <w:r w:rsidRPr="00E06305">
        <w:rPr>
          <w:rFonts w:ascii="Arial" w:eastAsia="Times New Roman" w:hAnsi="Arial" w:cs="Arial"/>
          <w:sz w:val="20"/>
          <w:szCs w:val="24"/>
          <w:lang w:eastAsia="sl-SI"/>
        </w:rPr>
        <w:t xml:space="preserve"> za več kot </w:t>
      </w:r>
      <w:smartTag w:uri="urn:schemas-microsoft-com:office:smarttags" w:element="metricconverter">
        <w:smartTagPr>
          <w:attr w:name="ProductID" w:val="15 km"/>
        </w:smartTagPr>
        <w:r w:rsidRPr="00E06305">
          <w:rPr>
            <w:rFonts w:ascii="Arial" w:eastAsia="Times New Roman" w:hAnsi="Arial" w:cs="Arial"/>
            <w:sz w:val="20"/>
            <w:szCs w:val="24"/>
            <w:lang w:eastAsia="sl-SI"/>
          </w:rPr>
          <w:t>15 km</w:t>
        </w:r>
      </w:smartTag>
      <w:r w:rsidRPr="00E06305">
        <w:rPr>
          <w:rFonts w:ascii="Arial" w:eastAsia="Times New Roman" w:hAnsi="Arial" w:cs="Arial"/>
          <w:sz w:val="20"/>
          <w:szCs w:val="24"/>
          <w:lang w:eastAsia="sl-SI"/>
        </w:rPr>
        <w:t xml:space="preserve">, ima </w:t>
      </w: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pravico do plačila potnih in drugih upravičenih ter izkazanih stroškov.</w:t>
      </w:r>
    </w:p>
    <w:p w14:paraId="410943F2"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1B806AA2"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mora hkrati z blagom ob končnem prevzemu naročniku izročiti še:</w:t>
      </w:r>
    </w:p>
    <w:p w14:paraId="6958610A" w14:textId="77777777" w:rsidR="00DB1CF4" w:rsidRPr="009E5213" w:rsidRDefault="00DB1CF4" w:rsidP="00DB1CF4">
      <w:pPr>
        <w:pStyle w:val="pf0"/>
        <w:numPr>
          <w:ilvl w:val="0"/>
          <w:numId w:val="54"/>
        </w:numPr>
        <w:spacing w:before="0" w:beforeAutospacing="0" w:after="0" w:afterAutospacing="0"/>
        <w:ind w:left="714" w:hanging="357"/>
        <w:rPr>
          <w:rStyle w:val="cf01"/>
          <w:rFonts w:ascii="Arial" w:hAnsi="Arial" w:cs="Arial"/>
          <w:sz w:val="20"/>
          <w:szCs w:val="20"/>
        </w:rPr>
      </w:pPr>
      <w:r w:rsidRPr="009E5213">
        <w:rPr>
          <w:rStyle w:val="cf01"/>
          <w:rFonts w:ascii="Arial" w:hAnsi="Arial" w:cs="Arial"/>
          <w:sz w:val="20"/>
          <w:szCs w:val="20"/>
        </w:rPr>
        <w:t>Navodila za uporabo vozila v slovenskem jeziku</w:t>
      </w:r>
    </w:p>
    <w:p w14:paraId="7E8FADFF" w14:textId="77777777" w:rsidR="00DB1CF4" w:rsidRPr="009E5213" w:rsidRDefault="00DB1CF4" w:rsidP="00DB1CF4">
      <w:pPr>
        <w:pStyle w:val="pf0"/>
        <w:numPr>
          <w:ilvl w:val="0"/>
          <w:numId w:val="54"/>
        </w:numPr>
        <w:spacing w:before="0" w:beforeAutospacing="0" w:after="0" w:afterAutospacing="0"/>
        <w:ind w:left="714" w:hanging="357"/>
        <w:rPr>
          <w:rStyle w:val="cf01"/>
          <w:rFonts w:ascii="Arial" w:hAnsi="Arial" w:cs="Arial"/>
          <w:sz w:val="20"/>
          <w:szCs w:val="20"/>
        </w:rPr>
      </w:pPr>
      <w:r w:rsidRPr="009E5213">
        <w:rPr>
          <w:rStyle w:val="cf01"/>
          <w:rFonts w:ascii="Arial" w:hAnsi="Arial" w:cs="Arial"/>
          <w:sz w:val="20"/>
          <w:szCs w:val="20"/>
        </w:rPr>
        <w:t>Garancijski list za nadgradnjo in vgrajeno opremo</w:t>
      </w:r>
    </w:p>
    <w:p w14:paraId="69130905" w14:textId="77777777" w:rsidR="00DB1CF4" w:rsidRPr="009E5213" w:rsidRDefault="00DB1CF4" w:rsidP="00DB1CF4">
      <w:pPr>
        <w:pStyle w:val="pf0"/>
        <w:numPr>
          <w:ilvl w:val="0"/>
          <w:numId w:val="54"/>
        </w:numPr>
        <w:spacing w:before="0" w:beforeAutospacing="0" w:after="0" w:afterAutospacing="0"/>
        <w:ind w:left="714" w:hanging="357"/>
        <w:rPr>
          <w:rStyle w:val="cf01"/>
          <w:rFonts w:ascii="Arial" w:hAnsi="Arial" w:cs="Arial"/>
          <w:sz w:val="20"/>
          <w:szCs w:val="20"/>
        </w:rPr>
      </w:pPr>
      <w:r w:rsidRPr="009E5213">
        <w:rPr>
          <w:rStyle w:val="cf01"/>
          <w:rFonts w:ascii="Arial" w:hAnsi="Arial" w:cs="Arial"/>
          <w:sz w:val="20"/>
          <w:szCs w:val="20"/>
        </w:rPr>
        <w:t>Atest 230 V inštalacije na vozilu v kolikor je vgrajena</w:t>
      </w:r>
    </w:p>
    <w:p w14:paraId="1A4DE88C" w14:textId="77777777" w:rsidR="00DB1CF4" w:rsidRPr="009E5213" w:rsidRDefault="00DB1CF4" w:rsidP="00DB1CF4">
      <w:pPr>
        <w:pStyle w:val="pf0"/>
        <w:numPr>
          <w:ilvl w:val="0"/>
          <w:numId w:val="54"/>
        </w:numPr>
        <w:spacing w:before="0" w:beforeAutospacing="0" w:after="0" w:afterAutospacing="0"/>
        <w:ind w:left="714" w:hanging="357"/>
        <w:rPr>
          <w:rStyle w:val="cf01"/>
          <w:rFonts w:ascii="Arial" w:hAnsi="Arial" w:cs="Arial"/>
          <w:sz w:val="20"/>
          <w:szCs w:val="20"/>
        </w:rPr>
      </w:pPr>
      <w:r w:rsidRPr="009E5213">
        <w:rPr>
          <w:rStyle w:val="cf01"/>
          <w:rFonts w:ascii="Arial" w:hAnsi="Arial" w:cs="Arial"/>
          <w:sz w:val="20"/>
          <w:szCs w:val="20"/>
        </w:rPr>
        <w:t>Šolanje ob dobavi vozila</w:t>
      </w:r>
    </w:p>
    <w:p w14:paraId="39DF13A2" w14:textId="77777777" w:rsidR="00DB1CF4" w:rsidRPr="009E5213" w:rsidRDefault="00DB1CF4" w:rsidP="00DB1CF4">
      <w:pPr>
        <w:pStyle w:val="pf0"/>
        <w:numPr>
          <w:ilvl w:val="0"/>
          <w:numId w:val="54"/>
        </w:numPr>
        <w:spacing w:before="0" w:beforeAutospacing="0" w:after="0" w:afterAutospacing="0"/>
        <w:ind w:left="714" w:hanging="357"/>
        <w:rPr>
          <w:rStyle w:val="cf01"/>
          <w:rFonts w:ascii="Arial" w:hAnsi="Arial" w:cs="Arial"/>
          <w:sz w:val="20"/>
          <w:szCs w:val="20"/>
        </w:rPr>
      </w:pPr>
      <w:r w:rsidRPr="009E5213">
        <w:rPr>
          <w:rStyle w:val="cf01"/>
          <w:rFonts w:ascii="Arial" w:hAnsi="Arial" w:cs="Arial"/>
          <w:sz w:val="20"/>
          <w:szCs w:val="20"/>
        </w:rPr>
        <w:t>Pregled gasilskega vozila s strani GZS</w:t>
      </w:r>
    </w:p>
    <w:p w14:paraId="3E010059" w14:textId="77777777" w:rsidR="00DB1CF4" w:rsidRPr="009E5213" w:rsidRDefault="00DB1CF4" w:rsidP="00DB1CF4">
      <w:pPr>
        <w:pStyle w:val="pf0"/>
        <w:numPr>
          <w:ilvl w:val="0"/>
          <w:numId w:val="54"/>
        </w:numPr>
        <w:spacing w:before="0" w:beforeAutospacing="0" w:after="0" w:afterAutospacing="0"/>
        <w:ind w:left="714" w:hanging="357"/>
        <w:rPr>
          <w:rFonts w:ascii="Arial" w:hAnsi="Arial" w:cs="Arial"/>
          <w:sz w:val="20"/>
          <w:szCs w:val="20"/>
        </w:rPr>
      </w:pPr>
      <w:r w:rsidRPr="009E5213">
        <w:rPr>
          <w:rStyle w:val="cf01"/>
          <w:rFonts w:ascii="Arial" w:hAnsi="Arial" w:cs="Arial"/>
          <w:sz w:val="20"/>
          <w:szCs w:val="20"/>
        </w:rPr>
        <w:t>Pregled s strani 2. stopenjske homologacije</w:t>
      </w:r>
    </w:p>
    <w:p w14:paraId="47772FA5" w14:textId="77777777" w:rsidR="00DB1CF4" w:rsidRPr="009E5213" w:rsidRDefault="00DB1CF4" w:rsidP="00DB1CF4">
      <w:pPr>
        <w:pStyle w:val="pf0"/>
        <w:numPr>
          <w:ilvl w:val="0"/>
          <w:numId w:val="54"/>
        </w:numPr>
        <w:spacing w:before="0" w:beforeAutospacing="0" w:after="0" w:afterAutospacing="0"/>
        <w:ind w:left="714" w:hanging="357"/>
        <w:rPr>
          <w:rFonts w:ascii="Arial" w:hAnsi="Arial" w:cs="Arial"/>
          <w:sz w:val="20"/>
          <w:szCs w:val="20"/>
        </w:rPr>
      </w:pPr>
      <w:r w:rsidRPr="009E5213">
        <w:rPr>
          <w:rStyle w:val="cf01"/>
          <w:rFonts w:ascii="Arial" w:hAnsi="Arial" w:cs="Arial"/>
          <w:sz w:val="20"/>
          <w:szCs w:val="20"/>
        </w:rPr>
        <w:t>vse ostale dokumente, potrebne za registracijo gasilskega vozila,</w:t>
      </w:r>
    </w:p>
    <w:p w14:paraId="426BBA90" w14:textId="77777777" w:rsidR="00DB1CF4" w:rsidRPr="009E5213" w:rsidRDefault="00DB1CF4" w:rsidP="00DB1CF4">
      <w:pPr>
        <w:pStyle w:val="pf0"/>
        <w:numPr>
          <w:ilvl w:val="0"/>
          <w:numId w:val="54"/>
        </w:numPr>
        <w:spacing w:before="0" w:beforeAutospacing="0" w:after="0" w:afterAutospacing="0"/>
        <w:ind w:left="714" w:hanging="357"/>
        <w:rPr>
          <w:rFonts w:ascii="Arial" w:hAnsi="Arial" w:cs="Arial"/>
          <w:sz w:val="20"/>
          <w:szCs w:val="20"/>
        </w:rPr>
      </w:pPr>
      <w:r w:rsidRPr="009E5213">
        <w:rPr>
          <w:rStyle w:val="cf01"/>
          <w:rFonts w:ascii="Arial" w:hAnsi="Arial" w:cs="Arial"/>
          <w:sz w:val="20"/>
          <w:szCs w:val="20"/>
        </w:rPr>
        <w:t>tehnično dokumentacijo z vsemi tehničnimi podatki, vse v slovenskem jeziku,</w:t>
      </w:r>
    </w:p>
    <w:p w14:paraId="39E0F630" w14:textId="77777777" w:rsidR="00DB1CF4" w:rsidRDefault="00DB1CF4" w:rsidP="00DB1CF4">
      <w:pPr>
        <w:pStyle w:val="pf0"/>
        <w:numPr>
          <w:ilvl w:val="0"/>
          <w:numId w:val="54"/>
        </w:numPr>
        <w:spacing w:before="0" w:beforeAutospacing="0" w:after="0" w:afterAutospacing="0"/>
        <w:ind w:left="714" w:hanging="357"/>
        <w:rPr>
          <w:rStyle w:val="cf01"/>
          <w:rFonts w:ascii="Arial" w:hAnsi="Arial" w:cs="Arial"/>
          <w:sz w:val="20"/>
          <w:szCs w:val="20"/>
        </w:rPr>
      </w:pPr>
      <w:r w:rsidRPr="009E5213">
        <w:rPr>
          <w:rStyle w:val="cf01"/>
          <w:rFonts w:ascii="Arial" w:hAnsi="Arial" w:cs="Arial"/>
          <w:sz w:val="20"/>
          <w:szCs w:val="20"/>
        </w:rPr>
        <w:t>tehnično skico vozila z vgrajeno nadgradnjo in opremo</w:t>
      </w:r>
    </w:p>
    <w:p w14:paraId="06515B0B" w14:textId="77777777" w:rsidR="00DB1CF4" w:rsidRPr="009E5213" w:rsidRDefault="00DB1CF4" w:rsidP="00DB1CF4">
      <w:pPr>
        <w:pStyle w:val="pf0"/>
        <w:numPr>
          <w:ilvl w:val="0"/>
          <w:numId w:val="54"/>
        </w:numPr>
        <w:spacing w:before="0" w:beforeAutospacing="0" w:after="0" w:afterAutospacing="0"/>
        <w:ind w:left="714" w:hanging="357"/>
        <w:rPr>
          <w:rStyle w:val="cf01"/>
          <w:rFonts w:ascii="Arial" w:hAnsi="Arial" w:cs="Arial"/>
          <w:sz w:val="20"/>
          <w:szCs w:val="20"/>
        </w:rPr>
      </w:pPr>
      <w:r w:rsidRPr="009E5213">
        <w:rPr>
          <w:rStyle w:val="cf01"/>
          <w:rFonts w:ascii="Arial" w:hAnsi="Arial" w:cs="Arial"/>
          <w:sz w:val="20"/>
          <w:szCs w:val="20"/>
        </w:rPr>
        <w:t>Dokazilo o ustreznosti končanega vozila tipizaciji GZS za vozilo GVC-2 z namenom pridobivanja refundacije sredstev s strani GZS.</w:t>
      </w:r>
    </w:p>
    <w:p w14:paraId="24269609"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77569B14"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sidRPr="00E06305">
        <w:rPr>
          <w:rFonts w:ascii="Arial" w:eastAsia="Times New Roman" w:hAnsi="Arial" w:cs="Arial"/>
          <w:sz w:val="20"/>
          <w:szCs w:val="24"/>
          <w:lang w:eastAsia="sl-SI"/>
        </w:rPr>
        <w:t>Navodila za uporabo morajo biti v slovenskem jeziku. V slovenskem jeziku morajo biti tudi vse oznake opreme, nalepke z navodili za upravljanje.</w:t>
      </w:r>
    </w:p>
    <w:p w14:paraId="508836DD"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61B8A895" w14:textId="77777777" w:rsidR="00DB1CF4" w:rsidRPr="00C520A4" w:rsidRDefault="00DB1CF4" w:rsidP="00DB1CF4">
      <w:pPr>
        <w:autoSpaceDE w:val="0"/>
        <w:autoSpaceDN w:val="0"/>
        <w:adjustRightInd w:val="0"/>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Izvajalec mora naročnika obvestiti o nameravani dobavi po e-pošti ali pisno vsaj 5 delovnih dni pred dobavo. V obvestilu mora navesti uro možnega začetka dobave ter način dobave. Naročnik mora prevzem potrditi najkasneje v 1 delovnem dnevu po prejemu obvestila. Naročnik blag</w:t>
      </w:r>
      <w:r>
        <w:rPr>
          <w:rFonts w:ascii="Arial" w:eastAsia="Times New Roman" w:hAnsi="Arial" w:cs="Arial"/>
          <w:sz w:val="20"/>
          <w:szCs w:val="24"/>
          <w:lang w:eastAsia="sl-SI"/>
        </w:rPr>
        <w:t>a</w:t>
      </w:r>
      <w:r w:rsidRPr="00C520A4">
        <w:rPr>
          <w:rFonts w:ascii="Arial" w:eastAsia="Times New Roman" w:hAnsi="Arial" w:cs="Arial"/>
          <w:sz w:val="20"/>
          <w:szCs w:val="24"/>
          <w:lang w:eastAsia="sl-SI"/>
        </w:rPr>
        <w:t>, ki ni bilo tako najavljeno, ali katerega dobava poteka v nasprotju z dogovorjenim načinom, ni dolžan sprejeti.</w:t>
      </w:r>
    </w:p>
    <w:p w14:paraId="65AC7588"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p>
    <w:p w14:paraId="2425D413" w14:textId="77777777" w:rsidR="002E68D8" w:rsidRPr="00E06305" w:rsidRDefault="002E68D8" w:rsidP="002E68D8">
      <w:pPr>
        <w:autoSpaceDE w:val="0"/>
        <w:autoSpaceDN w:val="0"/>
        <w:adjustRightInd w:val="0"/>
        <w:spacing w:after="0" w:line="240" w:lineRule="auto"/>
        <w:jc w:val="both"/>
        <w:rPr>
          <w:rFonts w:ascii="Arial" w:eastAsia="Times New Roman" w:hAnsi="Arial" w:cs="Arial"/>
          <w:sz w:val="20"/>
          <w:szCs w:val="24"/>
          <w:lang w:eastAsia="sl-SI"/>
        </w:rPr>
      </w:pP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je v primeru zamude pri dobavi blaga, ki ni posledica višje sile ali razlogov na strani naročnika, dolžan plačati naročniku pogodbeno kazen. Pogodbena kazen se obračuna pri plačilu pogodbene cene. Pogodbeni stranki soglašata, da naročnik ni dolžan sporočiti </w:t>
      </w:r>
      <w:r>
        <w:rPr>
          <w:rFonts w:ascii="Arial" w:eastAsia="Times New Roman" w:hAnsi="Arial" w:cs="Arial"/>
          <w:sz w:val="20"/>
          <w:szCs w:val="24"/>
          <w:lang w:eastAsia="sl-SI"/>
        </w:rPr>
        <w:t>dobavitelju</w:t>
      </w:r>
      <w:r w:rsidRPr="00E06305">
        <w:rPr>
          <w:rFonts w:ascii="Arial" w:eastAsia="Times New Roman" w:hAnsi="Arial" w:cs="Arial"/>
          <w:sz w:val="20"/>
          <w:szCs w:val="24"/>
          <w:lang w:eastAsia="sl-SI"/>
        </w:rPr>
        <w:t xml:space="preserve">, da si pridržuje pravico do pogodbene kazni, če je prevzel blago potem, ko je </w:t>
      </w: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z njeno dobavo zamujal. V primeru, da </w:t>
      </w: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zamuja pri dobavi tako, da naročniku nastane škoda, ki je večja od pogodbene kazni, lahko zahteva od </w:t>
      </w: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povrnitev vse škode, ki mu jo je z zamudo povzročil. </w:t>
      </w:r>
      <w:r>
        <w:rPr>
          <w:rFonts w:ascii="Arial" w:eastAsia="Times New Roman" w:hAnsi="Arial" w:cs="Arial"/>
          <w:sz w:val="20"/>
          <w:szCs w:val="24"/>
          <w:lang w:eastAsia="sl-SI"/>
        </w:rPr>
        <w:t>Dobavitelj</w:t>
      </w:r>
      <w:r w:rsidRPr="00E06305">
        <w:rPr>
          <w:rFonts w:ascii="Arial" w:eastAsia="Times New Roman" w:hAnsi="Arial" w:cs="Arial"/>
          <w:sz w:val="20"/>
          <w:szCs w:val="24"/>
          <w:lang w:eastAsia="sl-SI"/>
        </w:rPr>
        <w:t xml:space="preserve"> lahko pogodbo razdre, če mu naročnik z zamudo pri plačilu povzroča večjo škodo</w:t>
      </w:r>
      <w:r>
        <w:rPr>
          <w:rFonts w:ascii="Arial" w:eastAsia="Times New Roman" w:hAnsi="Arial" w:cs="Arial"/>
          <w:sz w:val="20"/>
          <w:szCs w:val="24"/>
          <w:lang w:eastAsia="sl-SI"/>
        </w:rPr>
        <w:t>,</w:t>
      </w:r>
      <w:r w:rsidRPr="00E06305">
        <w:rPr>
          <w:rFonts w:ascii="Arial" w:eastAsia="Times New Roman" w:hAnsi="Arial" w:cs="Arial"/>
          <w:sz w:val="20"/>
          <w:szCs w:val="24"/>
          <w:lang w:eastAsia="sl-SI"/>
        </w:rPr>
        <w:t xml:space="preserve"> ali če je očitno, da naročnik v razumnem roku ne bo mogel plačati celotne kupnine. V primeru razdrtja pogodbe stranki druga drugi takoj poravnata vse dolgovano po tej pogodbi, pogodbeno kazen, zamudne obresti in morebitno izkazano škodo. Uveljavljanje pogodbene kazni ne izključuje unovčitve garancije za dobro izvedbo.</w:t>
      </w:r>
    </w:p>
    <w:p w14:paraId="5A45A56F" w14:textId="77777777" w:rsidR="002E68D8" w:rsidRDefault="002E68D8" w:rsidP="002E68D8">
      <w:pPr>
        <w:autoSpaceDE w:val="0"/>
        <w:autoSpaceDN w:val="0"/>
        <w:adjustRightInd w:val="0"/>
        <w:spacing w:after="0" w:line="240" w:lineRule="auto"/>
        <w:jc w:val="both"/>
        <w:rPr>
          <w:rFonts w:ascii="Arial" w:eastAsia="Times New Roman" w:hAnsi="Arial" w:cs="Arial"/>
          <w:bCs/>
          <w:sz w:val="20"/>
          <w:szCs w:val="24"/>
          <w:lang w:eastAsia="sl-SI"/>
        </w:rPr>
      </w:pPr>
    </w:p>
    <w:p w14:paraId="3CE86692" w14:textId="77777777" w:rsidR="002E68D8" w:rsidRDefault="002E68D8" w:rsidP="002E68D8">
      <w:pPr>
        <w:autoSpaceDE w:val="0"/>
        <w:autoSpaceDN w:val="0"/>
        <w:adjustRightInd w:val="0"/>
        <w:spacing w:after="0" w:line="240" w:lineRule="auto"/>
        <w:jc w:val="both"/>
        <w:rPr>
          <w:rFonts w:ascii="Arial" w:eastAsia="Times New Roman" w:hAnsi="Arial" w:cs="Arial"/>
          <w:bCs/>
          <w:sz w:val="20"/>
          <w:szCs w:val="24"/>
          <w:lang w:eastAsia="sl-SI"/>
        </w:rPr>
      </w:pPr>
    </w:p>
    <w:p w14:paraId="3AB3C150" w14:textId="77777777" w:rsidR="002E68D8" w:rsidRDefault="002E68D8" w:rsidP="002E68D8">
      <w:pPr>
        <w:autoSpaceDE w:val="0"/>
        <w:autoSpaceDN w:val="0"/>
        <w:adjustRightInd w:val="0"/>
        <w:spacing w:after="0" w:line="240" w:lineRule="auto"/>
        <w:jc w:val="both"/>
        <w:rPr>
          <w:rFonts w:ascii="Arial" w:eastAsia="Times New Roman" w:hAnsi="Arial" w:cs="Arial"/>
          <w:bCs/>
          <w:sz w:val="20"/>
          <w:szCs w:val="24"/>
          <w:lang w:eastAsia="sl-SI"/>
        </w:rPr>
      </w:pPr>
    </w:p>
    <w:p w14:paraId="1D0BDE79" w14:textId="77777777" w:rsidR="002E68D8" w:rsidRDefault="002E68D8" w:rsidP="002E68D8">
      <w:pPr>
        <w:autoSpaceDE w:val="0"/>
        <w:autoSpaceDN w:val="0"/>
        <w:adjustRightInd w:val="0"/>
        <w:spacing w:after="0" w:line="240" w:lineRule="auto"/>
        <w:jc w:val="both"/>
        <w:rPr>
          <w:rFonts w:ascii="Arial" w:eastAsia="Times New Roman" w:hAnsi="Arial" w:cs="Arial"/>
          <w:bCs/>
          <w:sz w:val="20"/>
          <w:szCs w:val="24"/>
          <w:lang w:eastAsia="sl-SI"/>
        </w:rPr>
      </w:pPr>
    </w:p>
    <w:p w14:paraId="6B629B93" w14:textId="77777777" w:rsidR="002E68D8" w:rsidRPr="00E06305" w:rsidRDefault="002E68D8" w:rsidP="002E68D8">
      <w:pPr>
        <w:autoSpaceDE w:val="0"/>
        <w:autoSpaceDN w:val="0"/>
        <w:adjustRightInd w:val="0"/>
        <w:spacing w:after="0" w:line="240" w:lineRule="auto"/>
        <w:jc w:val="center"/>
        <w:rPr>
          <w:rFonts w:ascii="Arial" w:eastAsia="Times New Roman" w:hAnsi="Arial" w:cs="Arial"/>
          <w:bCs/>
          <w:sz w:val="20"/>
          <w:szCs w:val="24"/>
          <w:lang w:eastAsia="sl-SI"/>
        </w:rPr>
      </w:pPr>
      <w:r w:rsidRPr="00E06305">
        <w:rPr>
          <w:rFonts w:ascii="Arial" w:eastAsia="Times New Roman" w:hAnsi="Arial" w:cs="Arial"/>
          <w:bCs/>
          <w:sz w:val="20"/>
          <w:szCs w:val="24"/>
          <w:lang w:eastAsia="sl-SI"/>
        </w:rPr>
        <w:t xml:space="preserve">PREVZEM </w:t>
      </w:r>
    </w:p>
    <w:p w14:paraId="40F74B84" w14:textId="77777777" w:rsidR="002E68D8" w:rsidRPr="00E06305" w:rsidRDefault="002E68D8" w:rsidP="002E68D8">
      <w:pPr>
        <w:numPr>
          <w:ilvl w:val="0"/>
          <w:numId w:val="43"/>
        </w:numPr>
        <w:spacing w:after="0" w:line="240" w:lineRule="auto"/>
        <w:jc w:val="center"/>
        <w:rPr>
          <w:rFonts w:ascii="Arial" w:eastAsia="Times New Roman" w:hAnsi="Arial" w:cs="Arial"/>
          <w:bCs/>
          <w:sz w:val="20"/>
          <w:szCs w:val="24"/>
          <w:lang w:eastAsia="sl-SI"/>
        </w:rPr>
      </w:pPr>
      <w:r w:rsidRPr="00E06305">
        <w:rPr>
          <w:rFonts w:ascii="Arial" w:eastAsia="Times New Roman" w:hAnsi="Arial" w:cs="Arial"/>
          <w:sz w:val="20"/>
          <w:szCs w:val="24"/>
          <w:lang w:eastAsia="sl-SI"/>
        </w:rPr>
        <w:t>člen</w:t>
      </w:r>
    </w:p>
    <w:p w14:paraId="6A18DD31" w14:textId="77777777" w:rsidR="002E68D8" w:rsidRPr="00E06305" w:rsidRDefault="002E68D8" w:rsidP="002E68D8">
      <w:pPr>
        <w:autoSpaceDE w:val="0"/>
        <w:autoSpaceDN w:val="0"/>
        <w:adjustRightInd w:val="0"/>
        <w:spacing w:after="0" w:line="240" w:lineRule="auto"/>
        <w:jc w:val="center"/>
        <w:rPr>
          <w:rFonts w:ascii="Arial" w:eastAsia="Times New Roman" w:hAnsi="Arial" w:cs="Arial"/>
          <w:bCs/>
          <w:sz w:val="20"/>
          <w:szCs w:val="24"/>
          <w:lang w:eastAsia="sl-SI"/>
        </w:rPr>
      </w:pPr>
    </w:p>
    <w:p w14:paraId="5AF5040C" w14:textId="77777777" w:rsidR="00DB1CF4" w:rsidRPr="00C520A4" w:rsidRDefault="00DB1CF4" w:rsidP="00DB1CF4">
      <w:pPr>
        <w:autoSpaceDE w:val="0"/>
        <w:autoSpaceDN w:val="0"/>
        <w:adjustRightInd w:val="0"/>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Končni prevzem nadgrajenega gasilskega vozila se izvede s prevzemnim zapisnikom, ki ga na podlagi pravilno izročenega količinsko in kakovostno ustreznega blaga ter spremljajočih dodatkov in listin, podpišeta skrbnika pogodbe ali pooblaščenca obeh strank. Končni prevzem nadgrajenega gasilskega vozila se izvede na lokaciji naročnika.</w:t>
      </w:r>
    </w:p>
    <w:p w14:paraId="04A91F4C" w14:textId="77777777" w:rsidR="00DB1CF4" w:rsidRPr="00C520A4" w:rsidRDefault="00DB1CF4" w:rsidP="00DB1CF4">
      <w:pPr>
        <w:spacing w:after="0" w:line="240" w:lineRule="auto"/>
        <w:jc w:val="both"/>
        <w:rPr>
          <w:rFonts w:ascii="Arial" w:eastAsia="Times New Roman" w:hAnsi="Arial" w:cs="Arial"/>
          <w:sz w:val="20"/>
          <w:szCs w:val="24"/>
          <w:lang w:eastAsia="sl-SI"/>
        </w:rPr>
      </w:pPr>
    </w:p>
    <w:p w14:paraId="67225F67" w14:textId="77777777" w:rsidR="00DB1CF4" w:rsidRPr="00C520A4" w:rsidRDefault="00DB1CF4" w:rsidP="00DB1CF4">
      <w:pPr>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O vzrokih morebitne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nadgrajenega gasilskega vozila. Vsi dokumenti morajo biti v slovenskem jeziku.</w:t>
      </w:r>
    </w:p>
    <w:p w14:paraId="2CB2E67C" w14:textId="77777777" w:rsidR="00DB1CF4" w:rsidRPr="00C520A4" w:rsidRDefault="00DB1CF4" w:rsidP="00DB1CF4">
      <w:pPr>
        <w:spacing w:after="0" w:line="240" w:lineRule="auto"/>
        <w:jc w:val="both"/>
        <w:rPr>
          <w:rFonts w:ascii="Arial" w:eastAsia="Times New Roman" w:hAnsi="Arial" w:cs="Arial"/>
          <w:sz w:val="20"/>
          <w:szCs w:val="24"/>
          <w:lang w:eastAsia="sl-SI"/>
        </w:rPr>
      </w:pPr>
    </w:p>
    <w:p w14:paraId="6640E462" w14:textId="77777777" w:rsidR="00DB1CF4" w:rsidRPr="00C520A4" w:rsidRDefault="00DB1CF4" w:rsidP="00DB1CF4">
      <w:pPr>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 xml:space="preserve">Z dnem podpisa prevzemnega zapisnika je opravljen končni prevzem v zapisniku navedenega blaga, razen pri naročnikovi zamudi, ko se šteje, da je prevzem opravljen z dnem zamude, če je dobava </w:t>
      </w:r>
      <w:r w:rsidRPr="00C520A4">
        <w:rPr>
          <w:rFonts w:ascii="Arial" w:eastAsia="Times New Roman" w:hAnsi="Arial" w:cs="Arial"/>
          <w:sz w:val="20"/>
          <w:szCs w:val="24"/>
          <w:lang w:eastAsia="sl-SI"/>
        </w:rPr>
        <w:lastRenderedPageBreak/>
        <w:t>povsem pravilna. Na prevzemnem zapisniku morajo biti razvidne: številka pogodbe, količina in serijske številke artiklov ter njihova vrednost (po kosih).</w:t>
      </w:r>
    </w:p>
    <w:p w14:paraId="62866C6D" w14:textId="77777777" w:rsidR="00DB1CF4" w:rsidRPr="00C520A4" w:rsidRDefault="00DB1CF4" w:rsidP="00DB1CF4">
      <w:pPr>
        <w:spacing w:after="0" w:line="240" w:lineRule="auto"/>
        <w:jc w:val="both"/>
        <w:rPr>
          <w:rFonts w:ascii="Arial" w:eastAsia="Times New Roman" w:hAnsi="Arial" w:cs="Arial"/>
          <w:sz w:val="20"/>
          <w:szCs w:val="24"/>
          <w:lang w:eastAsia="sl-SI"/>
        </w:rPr>
      </w:pPr>
    </w:p>
    <w:p w14:paraId="59FA6FDB" w14:textId="77777777" w:rsidR="00DB1CF4" w:rsidRPr="00C520A4" w:rsidRDefault="00DB1CF4" w:rsidP="00DB1CF4">
      <w:pPr>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Blago, za katero se bo ugotovilo, da kakorkoli odstopa od navedb v razpisni ali ponudbeni dokumentaciji, ali ni skladno z določili te pogodbe in s specifikacijami, bo zavrnjeno. Enako velja, če bo neskladnost ugotovljena za katerikoli dokument, ki bi moral biti blagu priložen. Zavrnitev bo označena na prevzemnem zapisniku.</w:t>
      </w:r>
    </w:p>
    <w:p w14:paraId="77A211BA" w14:textId="77777777" w:rsidR="00DB1CF4" w:rsidRPr="00C520A4" w:rsidRDefault="00DB1CF4" w:rsidP="00DB1CF4">
      <w:pPr>
        <w:spacing w:after="0" w:line="240" w:lineRule="auto"/>
        <w:jc w:val="both"/>
        <w:rPr>
          <w:rFonts w:ascii="Arial" w:eastAsia="Times New Roman" w:hAnsi="Arial" w:cs="Arial"/>
          <w:sz w:val="20"/>
          <w:szCs w:val="24"/>
          <w:lang w:eastAsia="sl-SI"/>
        </w:rPr>
      </w:pPr>
    </w:p>
    <w:p w14:paraId="1F8EFF5D" w14:textId="77777777" w:rsidR="00DB1CF4" w:rsidRPr="00C520A4" w:rsidRDefault="00DB1CF4" w:rsidP="00DB1CF4">
      <w:pPr>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4BE750C0" w14:textId="77777777" w:rsidR="00DB1CF4" w:rsidRPr="00C520A4" w:rsidRDefault="00DB1CF4" w:rsidP="00DB1CF4">
      <w:pPr>
        <w:spacing w:after="0" w:line="240" w:lineRule="auto"/>
        <w:jc w:val="both"/>
        <w:rPr>
          <w:rFonts w:ascii="Arial" w:eastAsia="Times New Roman" w:hAnsi="Arial" w:cs="Arial"/>
          <w:sz w:val="20"/>
          <w:szCs w:val="24"/>
          <w:lang w:eastAsia="sl-SI"/>
        </w:rPr>
      </w:pPr>
    </w:p>
    <w:p w14:paraId="0411B7E9" w14:textId="77777777" w:rsidR="00DB1CF4" w:rsidRPr="00C520A4" w:rsidRDefault="00DB1CF4" w:rsidP="00DB1CF4">
      <w:pPr>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0DBB2BBE" w14:textId="77777777" w:rsidR="002E68D8" w:rsidRDefault="002E68D8" w:rsidP="002E68D8">
      <w:pPr>
        <w:spacing w:after="0" w:line="240" w:lineRule="auto"/>
        <w:jc w:val="both"/>
        <w:rPr>
          <w:rFonts w:ascii="Arial" w:eastAsia="Times New Roman" w:hAnsi="Arial"/>
          <w:sz w:val="20"/>
          <w:szCs w:val="24"/>
          <w:lang w:eastAsia="sl-SI"/>
        </w:rPr>
      </w:pPr>
    </w:p>
    <w:p w14:paraId="6089DEC1" w14:textId="77777777" w:rsidR="002E68D8" w:rsidRPr="00E06305" w:rsidRDefault="002E68D8" w:rsidP="002E68D8">
      <w:p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NAČIN PLAČILA</w:t>
      </w:r>
    </w:p>
    <w:p w14:paraId="24337DF0"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66732246" w14:textId="77777777" w:rsidR="002E68D8" w:rsidRPr="00E06305" w:rsidRDefault="002E68D8" w:rsidP="002E68D8">
      <w:pPr>
        <w:spacing w:after="0" w:line="240" w:lineRule="auto"/>
        <w:jc w:val="both"/>
        <w:rPr>
          <w:rFonts w:ascii="Arial" w:eastAsia="Times New Roman" w:hAnsi="Arial"/>
          <w:sz w:val="20"/>
          <w:szCs w:val="24"/>
          <w:lang w:eastAsia="sl-SI"/>
        </w:rPr>
      </w:pPr>
    </w:p>
    <w:p w14:paraId="69F6B935" w14:textId="0A0C5393" w:rsidR="002E68D8" w:rsidRPr="00E06305" w:rsidRDefault="002E68D8" w:rsidP="002E68D8">
      <w:pPr>
        <w:spacing w:after="0" w:line="240" w:lineRule="auto"/>
        <w:jc w:val="both"/>
        <w:rPr>
          <w:rFonts w:ascii="Arial" w:eastAsia="Times New Roman" w:hAnsi="Arial"/>
          <w:sz w:val="20"/>
          <w:szCs w:val="24"/>
          <w:lang w:eastAsia="sl-SI"/>
        </w:rPr>
      </w:pP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izstavi račun </w:t>
      </w:r>
      <w:r>
        <w:rPr>
          <w:rFonts w:ascii="Arial" w:eastAsia="Times New Roman" w:hAnsi="Arial" w:cs="Arial"/>
          <w:sz w:val="20"/>
          <w:szCs w:val="24"/>
          <w:lang w:eastAsia="sl-SI"/>
        </w:rPr>
        <w:t>naročniku</w:t>
      </w:r>
      <w:r w:rsidRPr="00E06305">
        <w:rPr>
          <w:rFonts w:ascii="Arial" w:eastAsia="Times New Roman" w:hAnsi="Arial"/>
          <w:sz w:val="20"/>
          <w:szCs w:val="24"/>
          <w:lang w:eastAsia="sl-SI"/>
        </w:rPr>
        <w:t xml:space="preserve"> na podlagi prevzemnega zapisnika, ki ga ob </w:t>
      </w:r>
      <w:r>
        <w:rPr>
          <w:rFonts w:ascii="Arial" w:eastAsia="Times New Roman" w:hAnsi="Arial"/>
          <w:sz w:val="20"/>
          <w:szCs w:val="24"/>
          <w:lang w:eastAsia="sl-SI"/>
        </w:rPr>
        <w:t>dobaviteljevi</w:t>
      </w:r>
      <w:r w:rsidRPr="00E06305">
        <w:rPr>
          <w:rFonts w:ascii="Arial" w:eastAsia="Times New Roman" w:hAnsi="Arial"/>
          <w:sz w:val="20"/>
          <w:szCs w:val="24"/>
          <w:lang w:eastAsia="sl-SI"/>
        </w:rPr>
        <w:t xml:space="preserve"> pravilni izpolnitvi podpiše </w:t>
      </w:r>
      <w:r>
        <w:rPr>
          <w:rFonts w:ascii="Arial" w:eastAsia="Times New Roman" w:hAnsi="Arial"/>
          <w:sz w:val="20"/>
          <w:szCs w:val="24"/>
          <w:lang w:eastAsia="sl-SI"/>
        </w:rPr>
        <w:t>PGD Moste</w:t>
      </w:r>
      <w:r w:rsidRPr="00E06305">
        <w:rPr>
          <w:rFonts w:ascii="Arial" w:eastAsia="Times New Roman" w:hAnsi="Arial"/>
          <w:sz w:val="20"/>
          <w:szCs w:val="24"/>
          <w:lang w:eastAsia="sl-SI"/>
        </w:rPr>
        <w:t xml:space="preserve">.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računu priloži original prevzemnega zapisnika in ostalo potrebno dokumentacijo glede na vrsto posla. </w:t>
      </w:r>
      <w:r>
        <w:rPr>
          <w:rFonts w:ascii="Arial" w:eastAsia="Times New Roman" w:hAnsi="Arial"/>
          <w:sz w:val="20"/>
          <w:szCs w:val="24"/>
          <w:lang w:eastAsia="sl-SI"/>
        </w:rPr>
        <w:t>PGD Moste</w:t>
      </w:r>
      <w:r w:rsidRPr="00E06305">
        <w:rPr>
          <w:rFonts w:ascii="Arial" w:eastAsia="Times New Roman" w:hAnsi="Arial"/>
          <w:sz w:val="20"/>
          <w:szCs w:val="24"/>
          <w:lang w:eastAsia="sl-SI"/>
        </w:rPr>
        <w:t xml:space="preserve"> je dolžan plačati pogodbeno ceno za dobavljeno blago v roku, navedenem v </w:t>
      </w:r>
      <w:r w:rsidR="00413A70">
        <w:rPr>
          <w:rFonts w:ascii="Arial" w:eastAsia="Times New Roman" w:hAnsi="Arial"/>
          <w:sz w:val="20"/>
          <w:szCs w:val="24"/>
          <w:lang w:eastAsia="sl-SI"/>
        </w:rPr>
        <w:t>5</w:t>
      </w:r>
      <w:r>
        <w:rPr>
          <w:rFonts w:ascii="Arial" w:eastAsia="Times New Roman" w:hAnsi="Arial"/>
          <w:sz w:val="20"/>
          <w:szCs w:val="24"/>
          <w:lang w:eastAsia="sl-SI"/>
        </w:rPr>
        <w:t xml:space="preserve">. </w:t>
      </w:r>
      <w:r w:rsidRPr="00E06305">
        <w:rPr>
          <w:rFonts w:ascii="Arial" w:eastAsia="Times New Roman" w:hAnsi="Arial"/>
          <w:sz w:val="20"/>
          <w:szCs w:val="24"/>
          <w:lang w:eastAsia="sl-SI"/>
        </w:rPr>
        <w:t xml:space="preserve">členu pogodbe, po dobavi, poteku dobavnega roka in prejemu pravilno izstavljenega računa. </w:t>
      </w:r>
    </w:p>
    <w:p w14:paraId="392C2808" w14:textId="77777777" w:rsidR="002E68D8" w:rsidRPr="00E06305" w:rsidRDefault="002E68D8" w:rsidP="002E68D8">
      <w:pPr>
        <w:spacing w:after="0" w:line="240" w:lineRule="auto"/>
        <w:jc w:val="both"/>
        <w:rPr>
          <w:rFonts w:ascii="Arial" w:eastAsia="Times New Roman" w:hAnsi="Arial"/>
          <w:sz w:val="20"/>
          <w:szCs w:val="24"/>
          <w:lang w:eastAsia="sl-SI"/>
        </w:rPr>
      </w:pPr>
    </w:p>
    <w:p w14:paraId="6E088575" w14:textId="72163443" w:rsidR="002E68D8" w:rsidRPr="00E06305" w:rsidRDefault="002E68D8" w:rsidP="002E68D8">
      <w:pPr>
        <w:spacing w:after="0" w:line="240" w:lineRule="auto"/>
        <w:jc w:val="both"/>
        <w:rPr>
          <w:rFonts w:ascii="Arial" w:eastAsia="Times New Roman" w:hAnsi="Arial"/>
          <w:sz w:val="20"/>
          <w:szCs w:val="24"/>
          <w:lang w:eastAsia="sl-SI"/>
        </w:rPr>
      </w:pP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je dolžan vsa dela izvršiti sam in s podizvajalci, ki jih je navedel v ponudbi </w:t>
      </w:r>
      <w:r>
        <w:rPr>
          <w:rFonts w:ascii="Arial" w:eastAsia="Times New Roman" w:hAnsi="Arial"/>
          <w:sz w:val="20"/>
          <w:szCs w:val="24"/>
          <w:lang w:eastAsia="sl-SI"/>
        </w:rPr>
        <w:t xml:space="preserve">št. </w:t>
      </w:r>
      <w:r w:rsidR="00413A70">
        <w:rPr>
          <w:rFonts w:ascii="Arial" w:eastAsia="Times New Roman" w:hAnsi="Arial" w:cs="Arial"/>
          <w:sz w:val="20"/>
          <w:szCs w:val="24"/>
          <w:lang w:eastAsia="sl-SI"/>
        </w:rPr>
        <w:t>______________</w:t>
      </w:r>
      <w:r w:rsidRPr="00E06305">
        <w:rPr>
          <w:rFonts w:ascii="Arial" w:eastAsia="Times New Roman" w:hAnsi="Arial" w:cs="Arial"/>
          <w:sz w:val="20"/>
          <w:szCs w:val="24"/>
          <w:lang w:eastAsia="sl-SI"/>
        </w:rPr>
        <w:t xml:space="preserve"> z dne </w:t>
      </w:r>
      <w:r w:rsidR="00413A70">
        <w:rPr>
          <w:rFonts w:ascii="Arial" w:eastAsia="Times New Roman" w:hAnsi="Arial" w:cs="Arial"/>
          <w:sz w:val="20"/>
          <w:szCs w:val="24"/>
          <w:lang w:eastAsia="sl-SI"/>
        </w:rPr>
        <w:t>________</w:t>
      </w:r>
      <w:r w:rsidRPr="00E06305">
        <w:rPr>
          <w:rFonts w:ascii="Arial" w:eastAsia="Times New Roman" w:hAnsi="Arial"/>
          <w:sz w:val="20"/>
          <w:szCs w:val="24"/>
          <w:lang w:eastAsia="sl-SI"/>
        </w:rPr>
        <w:t xml:space="preserve">, dani v postopku javnega naročila ali novimi podizvajalci med izvajanjem, ki jih je skladno </w:t>
      </w:r>
      <w:r>
        <w:rPr>
          <w:rFonts w:ascii="Arial" w:eastAsia="Times New Roman" w:hAnsi="Arial"/>
          <w:sz w:val="20"/>
          <w:szCs w:val="24"/>
          <w:lang w:eastAsia="sl-SI"/>
        </w:rPr>
        <w:t>s</w:t>
      </w:r>
      <w:r w:rsidRPr="00E06305">
        <w:rPr>
          <w:rFonts w:ascii="Arial" w:eastAsia="Times New Roman" w:hAnsi="Arial"/>
          <w:sz w:val="20"/>
          <w:szCs w:val="24"/>
          <w:lang w:eastAsia="sl-SI"/>
        </w:rPr>
        <w:t xml:space="preserve"> 94. členom ZJN-3 naknadno vključil v izvajanje, s svojimi delavci in delavci podizvajalca in svojim materialom in materialom podizvajalca.</w:t>
      </w:r>
    </w:p>
    <w:p w14:paraId="57F4CF71" w14:textId="77777777" w:rsidR="002E68D8" w:rsidRPr="00E06305" w:rsidRDefault="002E68D8" w:rsidP="002E68D8">
      <w:pPr>
        <w:spacing w:after="0" w:line="240" w:lineRule="auto"/>
        <w:jc w:val="both"/>
        <w:rPr>
          <w:rFonts w:ascii="Arial" w:eastAsia="Times New Roman" w:hAnsi="Arial"/>
          <w:sz w:val="20"/>
          <w:szCs w:val="24"/>
          <w:lang w:eastAsia="sl-SI"/>
        </w:rPr>
      </w:pPr>
    </w:p>
    <w:p w14:paraId="65C6F84B" w14:textId="77777777" w:rsidR="002E68D8" w:rsidRPr="00E06305" w:rsidRDefault="002E68D8" w:rsidP="002E68D8">
      <w:pPr>
        <w:spacing w:after="0" w:line="240" w:lineRule="auto"/>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V primeru izvedbe pogodbenih obveznosti s podizvajalci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pooblašča naročnika, da na podlagi potrjenega računa neposredno plačuje podizvajalcem, ki v skladu z določbo 94. člena ZJN-3 v ponudbeni dokumentaciji zahtevajo neposredno plačilo.</w:t>
      </w:r>
    </w:p>
    <w:p w14:paraId="1D3031B6"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5CEFCC23" w14:textId="77777777" w:rsidR="002E68D8" w:rsidRPr="00E06305" w:rsidRDefault="002E68D8" w:rsidP="002E68D8">
      <w:pPr>
        <w:spacing w:after="0" w:line="240" w:lineRule="auto"/>
        <w:jc w:val="both"/>
        <w:rPr>
          <w:rFonts w:ascii="Arial" w:eastAsia="Times New Roman" w:hAnsi="Arial"/>
          <w:iCs/>
          <w:sz w:val="20"/>
          <w:szCs w:val="24"/>
          <w:lang w:eastAsia="sl-SI"/>
        </w:rPr>
      </w:pP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brez predhodnega soglasja naročnika ne sme zamenjati podizvajalcev.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se obvezuje, da bo pri izvedbi pogodbenih obveznosti nastopal samo s prijavljenimi podizvajalci. V kolikor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krši obveznosti iz tega odstavka, lahko naročnik odstopi od pogodbe.</w:t>
      </w:r>
    </w:p>
    <w:p w14:paraId="76773D51"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57784E20" w14:textId="77777777" w:rsidR="002E68D8" w:rsidRPr="00E06305" w:rsidRDefault="002E68D8" w:rsidP="002E68D8">
      <w:pPr>
        <w:spacing w:after="0" w:line="240" w:lineRule="auto"/>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V primeru </w:t>
      </w:r>
      <w:r>
        <w:rPr>
          <w:rFonts w:ascii="Arial" w:eastAsia="Times New Roman" w:hAnsi="Arial"/>
          <w:iCs/>
          <w:sz w:val="20"/>
          <w:szCs w:val="24"/>
          <w:lang w:eastAsia="sl-SI"/>
        </w:rPr>
        <w:t>naknadne nominacije podizvajalcev dobavitelj naročniku</w:t>
      </w:r>
      <w:r w:rsidRPr="00E06305">
        <w:rPr>
          <w:rFonts w:ascii="Arial" w:eastAsia="Times New Roman" w:hAnsi="Arial"/>
          <w:iCs/>
          <w:sz w:val="20"/>
          <w:szCs w:val="24"/>
          <w:lang w:eastAsia="sl-SI"/>
        </w:rPr>
        <w:t xml:space="preserve"> predloži naslednje izpolnjene obrazce iz </w:t>
      </w:r>
      <w:r w:rsidRPr="00E06305">
        <w:rPr>
          <w:rFonts w:ascii="Arial" w:eastAsia="Times New Roman" w:hAnsi="Arial"/>
          <w:sz w:val="20"/>
          <w:szCs w:val="24"/>
          <w:lang w:eastAsia="sl-SI"/>
        </w:rPr>
        <w:t>dokumentacije v zvezi z oddajo javnega naročila</w:t>
      </w:r>
      <w:r w:rsidRPr="00E06305">
        <w:rPr>
          <w:rFonts w:ascii="Arial" w:eastAsia="Times New Roman" w:hAnsi="Arial"/>
          <w:iCs/>
          <w:sz w:val="20"/>
          <w:szCs w:val="24"/>
          <w:lang w:eastAsia="sl-SI"/>
        </w:rPr>
        <w:t>, ki so tudi sestavni del te pogodbe:</w:t>
      </w:r>
    </w:p>
    <w:p w14:paraId="3D5A0BA6" w14:textId="77777777" w:rsidR="002E68D8" w:rsidRPr="00E06305" w:rsidRDefault="002E68D8" w:rsidP="002E68D8">
      <w:pPr>
        <w:numPr>
          <w:ilvl w:val="0"/>
          <w:numId w:val="42"/>
        </w:numPr>
        <w:spacing w:after="0" w:line="240" w:lineRule="auto"/>
        <w:ind w:left="426"/>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seznam z navedbo vseh podizvajalcev ter vsak del javnega naročila, ki ga namerava oddati v </w:t>
      </w:r>
      <w:proofErr w:type="spellStart"/>
      <w:r w:rsidRPr="00E06305">
        <w:rPr>
          <w:rFonts w:ascii="Arial" w:eastAsia="Times New Roman" w:hAnsi="Arial"/>
          <w:iCs/>
          <w:sz w:val="20"/>
          <w:szCs w:val="24"/>
          <w:lang w:eastAsia="sl-SI"/>
        </w:rPr>
        <w:t>podizvajanje</w:t>
      </w:r>
      <w:proofErr w:type="spellEnd"/>
      <w:r w:rsidRPr="00E06305">
        <w:rPr>
          <w:rFonts w:ascii="Arial" w:eastAsia="Times New Roman" w:hAnsi="Arial"/>
          <w:iCs/>
          <w:sz w:val="20"/>
          <w:szCs w:val="24"/>
          <w:lang w:eastAsia="sl-SI"/>
        </w:rPr>
        <w:t>,</w:t>
      </w:r>
    </w:p>
    <w:p w14:paraId="427DB9F8" w14:textId="77777777" w:rsidR="002E68D8" w:rsidRPr="00E06305" w:rsidRDefault="002E68D8" w:rsidP="002E68D8">
      <w:pPr>
        <w:numPr>
          <w:ilvl w:val="0"/>
          <w:numId w:val="42"/>
        </w:numPr>
        <w:spacing w:after="0" w:line="240" w:lineRule="auto"/>
        <w:ind w:left="426"/>
        <w:jc w:val="both"/>
        <w:rPr>
          <w:rFonts w:ascii="Arial" w:eastAsia="Times New Roman" w:hAnsi="Arial"/>
          <w:iCs/>
          <w:sz w:val="20"/>
          <w:szCs w:val="24"/>
          <w:lang w:eastAsia="sl-SI"/>
        </w:rPr>
      </w:pPr>
      <w:r w:rsidRPr="00E06305">
        <w:rPr>
          <w:rFonts w:ascii="Arial" w:eastAsia="Times New Roman" w:hAnsi="Arial"/>
          <w:iCs/>
          <w:sz w:val="20"/>
          <w:szCs w:val="24"/>
          <w:lang w:eastAsia="sl-SI"/>
        </w:rPr>
        <w:t>kontaktne podatke in zakonite zastopnike predlaganih podizvajalcev,</w:t>
      </w:r>
    </w:p>
    <w:p w14:paraId="6C5430B0" w14:textId="77777777" w:rsidR="002E68D8" w:rsidRPr="00E06305" w:rsidRDefault="002E68D8" w:rsidP="002E68D8">
      <w:pPr>
        <w:numPr>
          <w:ilvl w:val="0"/>
          <w:numId w:val="42"/>
        </w:numPr>
        <w:spacing w:after="0" w:line="240" w:lineRule="auto"/>
        <w:ind w:left="426"/>
        <w:jc w:val="both"/>
        <w:rPr>
          <w:rFonts w:ascii="Arial" w:eastAsia="Times New Roman" w:hAnsi="Arial"/>
          <w:iCs/>
          <w:sz w:val="20"/>
          <w:szCs w:val="24"/>
          <w:lang w:eastAsia="sl-SI"/>
        </w:rPr>
      </w:pPr>
      <w:r w:rsidRPr="00E06305">
        <w:rPr>
          <w:rFonts w:ascii="Arial" w:eastAsia="Times New Roman" w:hAnsi="Arial"/>
          <w:iCs/>
          <w:sz w:val="20"/>
          <w:szCs w:val="24"/>
          <w:lang w:eastAsia="sl-SI"/>
        </w:rPr>
        <w:t>izpolnjene ESPD teh podizvajalcev v skladu z 79. členom ZJN-3,</w:t>
      </w:r>
    </w:p>
    <w:p w14:paraId="74DCC8B8" w14:textId="77777777" w:rsidR="002E68D8" w:rsidRPr="00E06305" w:rsidRDefault="002E68D8" w:rsidP="002E68D8">
      <w:pPr>
        <w:numPr>
          <w:ilvl w:val="0"/>
          <w:numId w:val="42"/>
        </w:numPr>
        <w:spacing w:after="0" w:line="240" w:lineRule="auto"/>
        <w:ind w:left="426"/>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kopijo </w:t>
      </w:r>
      <w:proofErr w:type="spellStart"/>
      <w:r w:rsidRPr="00E06305">
        <w:rPr>
          <w:rFonts w:ascii="Arial" w:eastAsia="Times New Roman" w:hAnsi="Arial"/>
          <w:iCs/>
          <w:sz w:val="20"/>
          <w:szCs w:val="24"/>
          <w:lang w:eastAsia="sl-SI"/>
        </w:rPr>
        <w:t>podizvajalske</w:t>
      </w:r>
      <w:proofErr w:type="spellEnd"/>
      <w:r w:rsidRPr="00E06305">
        <w:rPr>
          <w:rFonts w:ascii="Arial" w:eastAsia="Times New Roman" w:hAnsi="Arial"/>
          <w:iCs/>
          <w:sz w:val="20"/>
          <w:szCs w:val="24"/>
          <w:lang w:eastAsia="sl-SI"/>
        </w:rPr>
        <w:t xml:space="preserve"> pogodbe ter</w:t>
      </w:r>
    </w:p>
    <w:p w14:paraId="550D338D" w14:textId="77777777" w:rsidR="002E68D8" w:rsidRPr="00E06305" w:rsidRDefault="002E68D8" w:rsidP="002E68D8">
      <w:pPr>
        <w:numPr>
          <w:ilvl w:val="0"/>
          <w:numId w:val="42"/>
        </w:numPr>
        <w:spacing w:after="0" w:line="240" w:lineRule="auto"/>
        <w:ind w:left="426"/>
        <w:jc w:val="both"/>
        <w:rPr>
          <w:rFonts w:ascii="Arial" w:eastAsia="Times New Roman" w:hAnsi="Arial"/>
          <w:iCs/>
          <w:sz w:val="20"/>
          <w:szCs w:val="24"/>
          <w:lang w:eastAsia="sl-SI"/>
        </w:rPr>
      </w:pPr>
      <w:r w:rsidRPr="00E06305">
        <w:rPr>
          <w:rFonts w:ascii="Arial" w:eastAsia="Times New Roman" w:hAnsi="Arial"/>
          <w:iCs/>
          <w:sz w:val="20"/>
          <w:szCs w:val="24"/>
          <w:lang w:eastAsia="sl-SI"/>
        </w:rPr>
        <w:t>zahtevo podizvajalca za neposredno plačilo, če podizvajalec to zahteva.</w:t>
      </w:r>
    </w:p>
    <w:p w14:paraId="767F9A09"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1845481A" w14:textId="77777777" w:rsidR="002E68D8" w:rsidRPr="00E06305" w:rsidRDefault="002E68D8" w:rsidP="002E68D8">
      <w:pPr>
        <w:spacing w:after="0" w:line="240" w:lineRule="auto"/>
        <w:jc w:val="both"/>
        <w:rPr>
          <w:rFonts w:ascii="Arial" w:eastAsia="Times New Roman" w:hAnsi="Arial"/>
          <w:iCs/>
          <w:sz w:val="20"/>
          <w:szCs w:val="24"/>
          <w:lang w:eastAsia="sl-SI"/>
        </w:rPr>
      </w:pP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mora med izvajanjem pogodbe naročnika obvestiti o morebitnih spremembah informacij iz prejšnjega odstavka in poslati informacije o novih podizvajalcih, ki jih namerava naknadno vključiti v izvajanje </w:t>
      </w:r>
      <w:r>
        <w:rPr>
          <w:rFonts w:ascii="Arial" w:eastAsia="Times New Roman" w:hAnsi="Arial"/>
          <w:iCs/>
          <w:sz w:val="20"/>
          <w:szCs w:val="24"/>
          <w:lang w:eastAsia="sl-SI"/>
        </w:rPr>
        <w:t>pogodbe</w:t>
      </w:r>
      <w:r w:rsidRPr="00E06305">
        <w:rPr>
          <w:rFonts w:ascii="Arial" w:eastAsia="Times New Roman" w:hAnsi="Arial"/>
          <w:iCs/>
          <w:sz w:val="20"/>
          <w:szCs w:val="24"/>
          <w:lang w:eastAsia="sl-SI"/>
        </w:rPr>
        <w:t xml:space="preserve">, in sicer najkasneje v petih dneh po spremembi.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naročniku hkrati z obvestilom o novem podizvajalcu posreduje vse zgoraj zahtevane dokumente in podatke. Hkrati mora predložiti tudi svojo izjavo, da je poravnal vse nesporne obveznosti prvotnemu podizvajalcu</w:t>
      </w:r>
    </w:p>
    <w:p w14:paraId="34EBD899"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56E1468A" w14:textId="77777777" w:rsidR="002E68D8" w:rsidRPr="00E06305" w:rsidRDefault="002E68D8" w:rsidP="002E68D8">
      <w:pPr>
        <w:spacing w:after="0" w:line="240" w:lineRule="auto"/>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w:t>
      </w:r>
      <w:r>
        <w:rPr>
          <w:rFonts w:ascii="Arial" w:eastAsia="Times New Roman" w:hAnsi="Arial"/>
          <w:iCs/>
          <w:sz w:val="20"/>
          <w:szCs w:val="24"/>
          <w:lang w:eastAsia="sl-SI"/>
        </w:rPr>
        <w:t>6.</w:t>
      </w:r>
      <w:r w:rsidRPr="00E06305">
        <w:rPr>
          <w:rFonts w:ascii="Arial" w:eastAsia="Times New Roman" w:hAnsi="Arial"/>
          <w:iCs/>
          <w:sz w:val="20"/>
          <w:szCs w:val="24"/>
          <w:lang w:eastAsia="sl-SI"/>
        </w:rPr>
        <w:t xml:space="preserve"> odstavka 75. člena ZJN-3 ali </w:t>
      </w:r>
      <w:r w:rsidRPr="00E06305">
        <w:rPr>
          <w:rFonts w:ascii="Arial" w:eastAsia="Times New Roman" w:hAnsi="Arial"/>
          <w:sz w:val="20"/>
          <w:szCs w:val="24"/>
          <w:lang w:eastAsia="sl-SI"/>
        </w:rPr>
        <w:t>dokumentacije v zvezi z oddajo javnega naročila</w:t>
      </w:r>
      <w:r w:rsidRPr="00E06305">
        <w:rPr>
          <w:rFonts w:ascii="Arial" w:eastAsia="Times New Roman" w:hAnsi="Arial"/>
          <w:iCs/>
          <w:sz w:val="20"/>
          <w:szCs w:val="24"/>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B5BF79F"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32376049" w14:textId="77777777" w:rsidR="002E68D8" w:rsidRPr="00E06305" w:rsidRDefault="002E68D8" w:rsidP="002E68D8">
      <w:pPr>
        <w:spacing w:after="0" w:line="240" w:lineRule="auto"/>
        <w:jc w:val="both"/>
        <w:rPr>
          <w:rFonts w:ascii="Arial" w:eastAsia="Times New Roman" w:hAnsi="Arial"/>
          <w:iCs/>
          <w:sz w:val="20"/>
          <w:szCs w:val="24"/>
          <w:lang w:eastAsia="sl-SI"/>
        </w:rPr>
      </w:pPr>
      <w:r>
        <w:rPr>
          <w:rFonts w:ascii="Arial" w:eastAsia="Times New Roman" w:hAnsi="Arial"/>
          <w:iCs/>
          <w:sz w:val="20"/>
          <w:szCs w:val="24"/>
          <w:lang w:eastAsia="sl-SI"/>
        </w:rPr>
        <w:lastRenderedPageBreak/>
        <w:t>Dobavitelj</w:t>
      </w:r>
      <w:r w:rsidRPr="00E06305">
        <w:rPr>
          <w:rFonts w:ascii="Arial" w:eastAsia="Times New Roman" w:hAnsi="Arial"/>
          <w:iCs/>
          <w:sz w:val="20"/>
          <w:szCs w:val="24"/>
          <w:lang w:eastAsia="sl-SI"/>
        </w:rPr>
        <w:t xml:space="preserve">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11759BFA"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67ED75EC" w14:textId="77777777" w:rsidR="002E68D8" w:rsidRPr="00E06305" w:rsidRDefault="002E68D8" w:rsidP="002E68D8">
      <w:pPr>
        <w:spacing w:after="0" w:line="240" w:lineRule="auto"/>
        <w:jc w:val="both"/>
        <w:rPr>
          <w:rFonts w:ascii="Arial" w:eastAsia="Times New Roman" w:hAnsi="Arial"/>
          <w:iCs/>
          <w:sz w:val="20"/>
          <w:szCs w:val="24"/>
          <w:lang w:eastAsia="sl-SI"/>
        </w:rPr>
      </w:pP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se strinja, da v primerih iz prejšnjega odstavka naročnik izvede plačilo neposredno podizvajalcu pod pogoji, določeni</w:t>
      </w:r>
      <w:r>
        <w:rPr>
          <w:rFonts w:ascii="Arial" w:eastAsia="Times New Roman" w:hAnsi="Arial"/>
          <w:iCs/>
          <w:sz w:val="20"/>
          <w:szCs w:val="24"/>
          <w:lang w:eastAsia="sl-SI"/>
        </w:rPr>
        <w:t>mi</w:t>
      </w:r>
      <w:r w:rsidRPr="00E06305">
        <w:rPr>
          <w:rFonts w:ascii="Arial" w:eastAsia="Times New Roman" w:hAnsi="Arial"/>
          <w:iCs/>
          <w:sz w:val="20"/>
          <w:szCs w:val="24"/>
          <w:lang w:eastAsia="sl-SI"/>
        </w:rPr>
        <w:t xml:space="preserve"> v </w:t>
      </w:r>
      <w:r>
        <w:rPr>
          <w:rFonts w:ascii="Arial" w:eastAsia="Times New Roman" w:hAnsi="Arial"/>
          <w:iCs/>
          <w:sz w:val="20"/>
          <w:szCs w:val="24"/>
          <w:lang w:eastAsia="sl-SI"/>
        </w:rPr>
        <w:t>pogodbi</w:t>
      </w:r>
      <w:r w:rsidRPr="00E06305">
        <w:rPr>
          <w:rFonts w:ascii="Arial" w:eastAsia="Times New Roman" w:hAnsi="Arial"/>
          <w:sz w:val="20"/>
          <w:szCs w:val="24"/>
          <w:lang w:eastAsia="sl-SI"/>
        </w:rPr>
        <w:t xml:space="preserve"> </w:t>
      </w:r>
      <w:r w:rsidRPr="00E06305">
        <w:rPr>
          <w:rFonts w:ascii="Arial" w:eastAsia="Times New Roman" w:hAnsi="Arial"/>
          <w:iCs/>
          <w:sz w:val="20"/>
          <w:szCs w:val="24"/>
          <w:lang w:eastAsia="sl-SI"/>
        </w:rPr>
        <w:t>ter v skladu z določbami ZJN-3. V primeru nastopa s podizvajalci mora izvajalec svojemu računu oziroma situaciji obvezno priložiti (predhodno potrjene) račune oziroma situacije svojih podizvajalcev, ki so zahtevali neposredno plačilo.</w:t>
      </w:r>
    </w:p>
    <w:p w14:paraId="1BD1D01A"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5B294877" w14:textId="77777777" w:rsidR="002E68D8" w:rsidRPr="00E06305" w:rsidRDefault="002E68D8" w:rsidP="002E68D8">
      <w:pPr>
        <w:spacing w:after="0" w:line="240" w:lineRule="auto"/>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Če neposredno plačilo podizvajalcu ni obvezno, naročnik od </w:t>
      </w:r>
      <w:r>
        <w:rPr>
          <w:rFonts w:ascii="Arial" w:eastAsia="Times New Roman" w:hAnsi="Arial"/>
          <w:iCs/>
          <w:sz w:val="20"/>
          <w:szCs w:val="24"/>
          <w:lang w:eastAsia="sl-SI"/>
        </w:rPr>
        <w:t>dobavitelja</w:t>
      </w:r>
      <w:r w:rsidRPr="00E06305">
        <w:rPr>
          <w:rFonts w:ascii="Arial" w:eastAsia="Times New Roman" w:hAnsi="Arial"/>
          <w:iCs/>
          <w:sz w:val="20"/>
          <w:szCs w:val="24"/>
          <w:lang w:eastAsia="sl-SI"/>
        </w:rPr>
        <w:t xml:space="preserve"> zahteva, da mu najpozneje v 60 dneh od plačila končnega računa pošlje svojo pisno izjavo in pisno izjavo podizvajalca, da je podizvajalec prejel plačilo za izvedene storitve oziroma dobavljeno blago, neposredno povezano s predmetom javnega naročila.</w:t>
      </w:r>
    </w:p>
    <w:p w14:paraId="59CDE0F5"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4A3C0E24" w14:textId="77777777" w:rsidR="002E68D8" w:rsidRPr="00E06305" w:rsidRDefault="002E68D8" w:rsidP="002E68D8">
      <w:pPr>
        <w:spacing w:after="0" w:line="240" w:lineRule="auto"/>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Naročnik lahko kadarkoli pred podpisom pogodbe ali med izvedbo pogodbe zahteva, da mu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predloži kopije sklenjenih pogodb s podizvajalci, ki se nanašajo na izvedbo javnega naročila.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mora pogodbo predložiti v roku 3 delovnih dni po prejemu zahteve naročnika, sicer lahko naročnik odstopi od pogodbe.</w:t>
      </w:r>
    </w:p>
    <w:p w14:paraId="7CF74D92"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3667D9B8" w14:textId="77777777" w:rsidR="002E68D8" w:rsidRPr="00E06305" w:rsidRDefault="002E68D8" w:rsidP="002E68D8">
      <w:pPr>
        <w:spacing w:after="0" w:line="240" w:lineRule="auto"/>
        <w:jc w:val="both"/>
        <w:rPr>
          <w:rFonts w:ascii="Arial" w:eastAsia="Times New Roman" w:hAnsi="Arial"/>
          <w:iCs/>
          <w:sz w:val="20"/>
          <w:szCs w:val="24"/>
          <w:lang w:eastAsia="sl-SI"/>
        </w:rPr>
      </w:pPr>
      <w:r w:rsidRPr="00E06305">
        <w:rPr>
          <w:rFonts w:ascii="Arial" w:eastAsia="Times New Roman" w:hAnsi="Arial"/>
          <w:iCs/>
          <w:sz w:val="20"/>
          <w:szCs w:val="24"/>
          <w:lang w:eastAsia="sl-SI"/>
        </w:rPr>
        <w:t xml:space="preserve">V razmerju do naročnika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v celoti odgovarja za izvedbo del, ki so predmet te pogodbe, ne glede na to ali jih opravi podizvajalec. S sklenitvijo pogodbe prenese </w:t>
      </w:r>
      <w:r>
        <w:rPr>
          <w:rFonts w:ascii="Arial" w:eastAsia="Times New Roman" w:hAnsi="Arial"/>
          <w:iCs/>
          <w:sz w:val="20"/>
          <w:szCs w:val="24"/>
          <w:lang w:eastAsia="sl-SI"/>
        </w:rPr>
        <w:t>dobavitelj</w:t>
      </w:r>
      <w:r w:rsidRPr="00E06305">
        <w:rPr>
          <w:rFonts w:ascii="Arial" w:eastAsia="Times New Roman" w:hAnsi="Arial"/>
          <w:iCs/>
          <w:sz w:val="20"/>
          <w:szCs w:val="24"/>
          <w:lang w:eastAsia="sl-SI"/>
        </w:rPr>
        <w:t xml:space="preserve"> nase vse rizike, ki spremljajo izvedbo del in dobavo blaga do naročnikovega prevzema blaga in se nanašajo na podizvajalca.</w:t>
      </w:r>
    </w:p>
    <w:p w14:paraId="49182F1A" w14:textId="77777777" w:rsidR="002E68D8" w:rsidRPr="00E06305" w:rsidRDefault="002E68D8" w:rsidP="002E68D8">
      <w:pPr>
        <w:spacing w:after="0" w:line="240" w:lineRule="auto"/>
        <w:jc w:val="both"/>
        <w:rPr>
          <w:rFonts w:ascii="Arial" w:eastAsia="Times New Roman" w:hAnsi="Arial"/>
          <w:iCs/>
          <w:sz w:val="20"/>
          <w:szCs w:val="24"/>
          <w:lang w:eastAsia="sl-SI"/>
        </w:rPr>
      </w:pPr>
    </w:p>
    <w:p w14:paraId="3FD3C852"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3AB8BD64" w14:textId="77777777" w:rsidR="002E68D8" w:rsidRPr="00E06305" w:rsidRDefault="002E68D8" w:rsidP="002E68D8">
      <w:pPr>
        <w:spacing w:after="0" w:line="240" w:lineRule="auto"/>
        <w:jc w:val="both"/>
        <w:rPr>
          <w:rFonts w:ascii="Arial" w:eastAsia="Times New Roman" w:hAnsi="Arial"/>
          <w:sz w:val="20"/>
          <w:szCs w:val="24"/>
          <w:lang w:eastAsia="sl-SI"/>
        </w:rPr>
      </w:pPr>
      <w:proofErr w:type="spellStart"/>
      <w:r w:rsidRPr="00E06305">
        <w:rPr>
          <w:rFonts w:ascii="Arial" w:eastAsia="Times New Roman" w:hAnsi="Arial"/>
          <w:sz w:val="20"/>
          <w:szCs w:val="24"/>
          <w:lang w:eastAsia="sl-SI"/>
        </w:rPr>
        <w:t>Podizvajalska</w:t>
      </w:r>
      <w:proofErr w:type="spellEnd"/>
      <w:r w:rsidRPr="00E06305">
        <w:rPr>
          <w:rFonts w:ascii="Arial" w:eastAsia="Times New Roman" w:hAnsi="Arial"/>
          <w:sz w:val="20"/>
          <w:szCs w:val="24"/>
          <w:lang w:eastAsia="sl-SI"/>
        </w:rPr>
        <w:t xml:space="preserve"> pogodba je veljavna samo, če je to pisni sporazum, s katerim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zaupa del izvedbe svoje pogodbe tretji osebi.</w:t>
      </w:r>
    </w:p>
    <w:p w14:paraId="5C4689BB" w14:textId="77777777" w:rsidR="002E68D8" w:rsidRPr="00E06305" w:rsidRDefault="002E68D8" w:rsidP="002E68D8">
      <w:pPr>
        <w:spacing w:after="0" w:line="240" w:lineRule="auto"/>
        <w:jc w:val="both"/>
        <w:rPr>
          <w:rFonts w:ascii="Arial" w:eastAsia="Times New Roman" w:hAnsi="Arial"/>
          <w:sz w:val="20"/>
          <w:szCs w:val="24"/>
          <w:lang w:eastAsia="sl-SI"/>
        </w:rPr>
      </w:pPr>
    </w:p>
    <w:p w14:paraId="191EB410" w14:textId="77777777" w:rsidR="002E68D8" w:rsidRPr="00E06305" w:rsidRDefault="002E68D8" w:rsidP="002E68D8">
      <w:pPr>
        <w:spacing w:after="0" w:line="240" w:lineRule="auto"/>
        <w:jc w:val="both"/>
        <w:rPr>
          <w:rFonts w:ascii="Arial" w:eastAsia="Times New Roman" w:hAnsi="Arial"/>
          <w:sz w:val="20"/>
          <w:szCs w:val="24"/>
          <w:lang w:eastAsia="sl-SI"/>
        </w:rPr>
      </w:pP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je odgovoren za delovanje, zamude in malomarnost svojih podizvajalcev in njihovih zastopnikov ali zaposlenih, kot da bi to bilo delovanje, zamude ali malomarnost </w:t>
      </w:r>
      <w:r>
        <w:rPr>
          <w:rFonts w:ascii="Arial" w:eastAsia="Times New Roman" w:hAnsi="Arial"/>
          <w:sz w:val="20"/>
          <w:szCs w:val="24"/>
          <w:lang w:eastAsia="sl-SI"/>
        </w:rPr>
        <w:t>dobavitelja</w:t>
      </w:r>
      <w:r w:rsidRPr="00E06305">
        <w:rPr>
          <w:rFonts w:ascii="Arial" w:eastAsia="Times New Roman" w:hAnsi="Arial"/>
          <w:sz w:val="20"/>
          <w:szCs w:val="24"/>
          <w:lang w:eastAsia="sl-SI"/>
        </w:rPr>
        <w:t xml:space="preserve">, njegovega pooblaščenca ali zaposlenih. Naročnikova odobritev za sklenitev </w:t>
      </w:r>
      <w:proofErr w:type="spellStart"/>
      <w:r w:rsidRPr="00E06305">
        <w:rPr>
          <w:rFonts w:ascii="Arial" w:eastAsia="Times New Roman" w:hAnsi="Arial"/>
          <w:sz w:val="20"/>
          <w:szCs w:val="24"/>
          <w:lang w:eastAsia="sl-SI"/>
        </w:rPr>
        <w:t>podizvajalske</w:t>
      </w:r>
      <w:proofErr w:type="spellEnd"/>
      <w:r w:rsidRPr="00E06305">
        <w:rPr>
          <w:rFonts w:ascii="Arial" w:eastAsia="Times New Roman" w:hAnsi="Arial"/>
          <w:sz w:val="20"/>
          <w:szCs w:val="24"/>
          <w:lang w:eastAsia="sl-SI"/>
        </w:rPr>
        <w:t xml:space="preserve"> pogodbe za kateri koli del pogodbe ali odobritev podizvajalcu, da izvede kateri koli del </w:t>
      </w:r>
      <w:r>
        <w:rPr>
          <w:rFonts w:ascii="Arial" w:eastAsia="Times New Roman" w:hAnsi="Arial"/>
          <w:sz w:val="20"/>
          <w:szCs w:val="24"/>
          <w:lang w:eastAsia="sl-SI"/>
        </w:rPr>
        <w:t>predmetne pogodbe</w:t>
      </w:r>
      <w:r w:rsidRPr="00E06305">
        <w:rPr>
          <w:rFonts w:ascii="Arial" w:eastAsia="Times New Roman" w:hAnsi="Arial"/>
          <w:sz w:val="20"/>
          <w:szCs w:val="24"/>
          <w:lang w:eastAsia="sl-SI"/>
        </w:rPr>
        <w:t>, ne odveže izvajalca katerih koli pogodbenih obveznosti.</w:t>
      </w:r>
    </w:p>
    <w:p w14:paraId="49EE7738" w14:textId="77777777" w:rsidR="002E68D8" w:rsidRPr="00E06305" w:rsidRDefault="002E68D8" w:rsidP="002E68D8">
      <w:pPr>
        <w:spacing w:after="0" w:line="240" w:lineRule="auto"/>
        <w:jc w:val="both"/>
        <w:rPr>
          <w:rFonts w:ascii="Arial" w:eastAsia="Times New Roman" w:hAnsi="Arial"/>
          <w:sz w:val="20"/>
          <w:szCs w:val="24"/>
          <w:lang w:eastAsia="sl-SI"/>
        </w:rPr>
      </w:pPr>
    </w:p>
    <w:p w14:paraId="5C607C07" w14:textId="4F13E5EC"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Če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sklene </w:t>
      </w:r>
      <w:proofErr w:type="spellStart"/>
      <w:r w:rsidRPr="00E06305">
        <w:rPr>
          <w:rFonts w:ascii="Arial" w:eastAsia="Times New Roman" w:hAnsi="Arial"/>
          <w:sz w:val="20"/>
          <w:szCs w:val="24"/>
          <w:lang w:eastAsia="sl-SI"/>
        </w:rPr>
        <w:t>podizvajalsko</w:t>
      </w:r>
      <w:proofErr w:type="spellEnd"/>
      <w:r w:rsidRPr="00E06305">
        <w:rPr>
          <w:rFonts w:ascii="Arial" w:eastAsia="Times New Roman" w:hAnsi="Arial"/>
          <w:sz w:val="20"/>
          <w:szCs w:val="24"/>
          <w:lang w:eastAsia="sl-SI"/>
        </w:rPr>
        <w:t xml:space="preserve"> pogodbo brez odobritve, lahko naročnik brez uradnega obvestila upravičeno uporabi sankcije za kršitev pogodbe, ki so dolo</w:t>
      </w:r>
      <w:r w:rsidR="00413A70">
        <w:rPr>
          <w:rFonts w:ascii="Arial" w:eastAsia="Times New Roman" w:hAnsi="Arial"/>
          <w:sz w:val="20"/>
          <w:szCs w:val="24"/>
          <w:lang w:eastAsia="sl-SI"/>
        </w:rPr>
        <w:t>čene s to pogodbo</w:t>
      </w:r>
      <w:r w:rsidRPr="00E06305">
        <w:rPr>
          <w:rFonts w:ascii="Arial" w:eastAsia="Times New Roman" w:hAnsi="Arial"/>
          <w:sz w:val="20"/>
          <w:szCs w:val="24"/>
          <w:lang w:eastAsia="sl-SI"/>
        </w:rPr>
        <w:t>.</w:t>
      </w:r>
    </w:p>
    <w:p w14:paraId="7C830CD4" w14:textId="77777777" w:rsidR="002E68D8" w:rsidRPr="00E06305" w:rsidRDefault="002E68D8" w:rsidP="002E68D8">
      <w:pPr>
        <w:spacing w:after="0" w:line="240" w:lineRule="auto"/>
        <w:jc w:val="both"/>
        <w:rPr>
          <w:rFonts w:ascii="Arial" w:eastAsia="Times New Roman" w:hAnsi="Arial"/>
          <w:sz w:val="20"/>
          <w:szCs w:val="24"/>
          <w:lang w:eastAsia="sl-SI"/>
        </w:rPr>
      </w:pPr>
    </w:p>
    <w:p w14:paraId="4A901D9F"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Če naročnik ali nadzornik ugotovi, da podizvajalec ni sposoben opravljati svojih nalog, lahko naročnik od </w:t>
      </w:r>
      <w:r>
        <w:rPr>
          <w:rFonts w:ascii="Arial" w:eastAsia="Times New Roman" w:hAnsi="Arial"/>
          <w:sz w:val="20"/>
          <w:szCs w:val="24"/>
          <w:lang w:eastAsia="sl-SI"/>
        </w:rPr>
        <w:t>dobavitelja</w:t>
      </w:r>
      <w:r w:rsidRPr="00E06305">
        <w:rPr>
          <w:rFonts w:ascii="Arial" w:eastAsia="Times New Roman" w:hAnsi="Arial"/>
          <w:sz w:val="20"/>
          <w:szCs w:val="24"/>
          <w:lang w:eastAsia="sl-SI"/>
        </w:rPr>
        <w:t xml:space="preserve"> zahteva, da ali zagotovi nadomestnega podizvajalca s kvalifikacijami in izkušnjami, ki so sprejemljive za naročnika</w:t>
      </w:r>
      <w:r>
        <w:rPr>
          <w:rFonts w:ascii="Arial" w:eastAsia="Times New Roman" w:hAnsi="Arial"/>
          <w:sz w:val="20"/>
          <w:szCs w:val="24"/>
          <w:lang w:eastAsia="sl-SI"/>
        </w:rPr>
        <w:t>,</w:t>
      </w:r>
      <w:r w:rsidRPr="00E06305">
        <w:rPr>
          <w:rFonts w:ascii="Arial" w:eastAsia="Times New Roman" w:hAnsi="Arial"/>
          <w:sz w:val="20"/>
          <w:szCs w:val="24"/>
          <w:lang w:eastAsia="sl-SI"/>
        </w:rPr>
        <w:t xml:space="preserve"> ali nadaljuje z izvajanjem naročila sam.</w:t>
      </w:r>
    </w:p>
    <w:p w14:paraId="15CD394D" w14:textId="77777777" w:rsidR="002E68D8" w:rsidRPr="00E06305" w:rsidRDefault="002E68D8" w:rsidP="002E68D8">
      <w:pPr>
        <w:spacing w:after="0" w:line="240" w:lineRule="auto"/>
        <w:jc w:val="both"/>
        <w:rPr>
          <w:rFonts w:ascii="Arial" w:eastAsia="Times New Roman" w:hAnsi="Arial"/>
          <w:sz w:val="20"/>
          <w:szCs w:val="24"/>
          <w:lang w:eastAsia="sl-SI"/>
        </w:rPr>
      </w:pPr>
    </w:p>
    <w:p w14:paraId="7D1BFEF5" w14:textId="77777777" w:rsidR="002E68D8" w:rsidRPr="00E06305" w:rsidRDefault="002E68D8" w:rsidP="002E68D8">
      <w:p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JAMSTVA IN GARANCIJSKE OBVEZNOSTI IZVAJALCA</w:t>
      </w:r>
    </w:p>
    <w:p w14:paraId="361101DA"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4580E3FC" w14:textId="77777777" w:rsidR="002E68D8" w:rsidRPr="00E06305" w:rsidRDefault="002E68D8" w:rsidP="002E68D8">
      <w:pPr>
        <w:spacing w:after="0" w:line="240" w:lineRule="auto"/>
        <w:jc w:val="both"/>
        <w:rPr>
          <w:rFonts w:ascii="Arial" w:eastAsia="Times New Roman" w:hAnsi="Arial"/>
          <w:sz w:val="20"/>
          <w:szCs w:val="24"/>
          <w:lang w:eastAsia="sl-SI"/>
        </w:rPr>
      </w:pPr>
    </w:p>
    <w:p w14:paraId="7CB70193"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Izvajalec naročniku jamči:</w:t>
      </w:r>
    </w:p>
    <w:p w14:paraId="13C46C1A" w14:textId="77777777" w:rsidR="002E68D8" w:rsidRPr="00E06305" w:rsidRDefault="002E68D8" w:rsidP="002E68D8">
      <w:pPr>
        <w:numPr>
          <w:ilvl w:val="0"/>
          <w:numId w:val="41"/>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da kupljeno blago deluje brezhibno in nima stvarnih napak;</w:t>
      </w:r>
    </w:p>
    <w:p w14:paraId="7173D31F" w14:textId="77777777" w:rsidR="002E68D8" w:rsidRPr="00E06305" w:rsidRDefault="002E68D8" w:rsidP="002E68D8">
      <w:pPr>
        <w:numPr>
          <w:ilvl w:val="0"/>
          <w:numId w:val="41"/>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da nima pravnih napak;</w:t>
      </w:r>
    </w:p>
    <w:p w14:paraId="03773684" w14:textId="77777777" w:rsidR="002E68D8" w:rsidRPr="00E06305" w:rsidRDefault="002E68D8" w:rsidP="002E68D8">
      <w:pPr>
        <w:numPr>
          <w:ilvl w:val="0"/>
          <w:numId w:val="41"/>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da popolnoma ustreza vsem tehničnim opisom, karakteristikam in specifikacijam, ki so bil</w:t>
      </w:r>
      <w:r>
        <w:rPr>
          <w:rFonts w:ascii="Arial" w:eastAsia="Times New Roman" w:hAnsi="Arial"/>
          <w:sz w:val="20"/>
          <w:szCs w:val="24"/>
          <w:lang w:eastAsia="sl-SI"/>
        </w:rPr>
        <w:t>i</w:t>
      </w:r>
      <w:r w:rsidRPr="00E06305">
        <w:rPr>
          <w:rFonts w:ascii="Arial" w:eastAsia="Times New Roman" w:hAnsi="Arial"/>
          <w:sz w:val="20"/>
          <w:szCs w:val="24"/>
          <w:lang w:eastAsia="sl-SI"/>
        </w:rPr>
        <w:t xml:space="preserve"> dan</w:t>
      </w:r>
      <w:r>
        <w:rPr>
          <w:rFonts w:ascii="Arial" w:eastAsia="Times New Roman" w:hAnsi="Arial"/>
          <w:sz w:val="20"/>
          <w:szCs w:val="24"/>
          <w:lang w:eastAsia="sl-SI"/>
        </w:rPr>
        <w:t>i</w:t>
      </w:r>
      <w:r w:rsidRPr="00E06305">
        <w:rPr>
          <w:rFonts w:ascii="Arial" w:eastAsia="Times New Roman" w:hAnsi="Arial"/>
          <w:sz w:val="20"/>
          <w:szCs w:val="24"/>
          <w:lang w:eastAsia="sl-SI"/>
        </w:rPr>
        <w:t xml:space="preserve"> v okviru razpisne in ponudbene dokumentacije</w:t>
      </w:r>
      <w:r>
        <w:rPr>
          <w:rFonts w:ascii="Arial" w:eastAsia="Times New Roman" w:hAnsi="Arial"/>
          <w:sz w:val="20"/>
          <w:szCs w:val="24"/>
          <w:lang w:eastAsia="sl-SI"/>
        </w:rPr>
        <w:t>,</w:t>
      </w:r>
      <w:r w:rsidRPr="00E06305">
        <w:rPr>
          <w:rFonts w:ascii="Arial" w:eastAsia="Times New Roman" w:hAnsi="Arial"/>
          <w:sz w:val="20"/>
          <w:szCs w:val="24"/>
          <w:lang w:eastAsia="sl-SI"/>
        </w:rPr>
        <w:t xml:space="preserve"> ali so priloga te pogodbe;</w:t>
      </w:r>
    </w:p>
    <w:p w14:paraId="0F7308F3" w14:textId="77777777" w:rsidR="002E68D8" w:rsidRPr="00E06305" w:rsidRDefault="002E68D8" w:rsidP="002E68D8">
      <w:pPr>
        <w:numPr>
          <w:ilvl w:val="0"/>
          <w:numId w:val="41"/>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da je popolnoma enako vzorčnemu blagu ki je bilo dano na testiranje, če je bilo pred nakupom s strani naročnika to opravljeno;</w:t>
      </w:r>
    </w:p>
    <w:p w14:paraId="4B2AFF16" w14:textId="77777777" w:rsidR="002E68D8" w:rsidRPr="00E06305" w:rsidRDefault="002E68D8" w:rsidP="002E68D8">
      <w:pPr>
        <w:numPr>
          <w:ilvl w:val="0"/>
          <w:numId w:val="41"/>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da bodo postranske storitve (instalacija, postavitev) opravljene brezhibno;</w:t>
      </w:r>
    </w:p>
    <w:p w14:paraId="4B88BA4B" w14:textId="77777777" w:rsidR="002E68D8" w:rsidRPr="00E06305" w:rsidRDefault="002E68D8" w:rsidP="002E68D8">
      <w:pPr>
        <w:numPr>
          <w:ilvl w:val="0"/>
          <w:numId w:val="41"/>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da bo naročnik pridobil vse pravice, ki so vezane na blago, izvajalec pa bo brezhibno izvrševal vse obveznosti, ki so vezane na blago.</w:t>
      </w:r>
    </w:p>
    <w:p w14:paraId="575FBE24" w14:textId="77777777" w:rsidR="002E68D8" w:rsidRPr="00E06305" w:rsidRDefault="002E68D8" w:rsidP="002E68D8">
      <w:pPr>
        <w:spacing w:after="0" w:line="240" w:lineRule="auto"/>
        <w:jc w:val="both"/>
        <w:rPr>
          <w:rFonts w:ascii="Arial" w:eastAsia="Times New Roman" w:hAnsi="Arial"/>
          <w:sz w:val="20"/>
          <w:szCs w:val="24"/>
          <w:lang w:eastAsia="sl-SI"/>
        </w:rPr>
      </w:pPr>
    </w:p>
    <w:p w14:paraId="0F0E3E54"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Jamstvo izvajalca za skrite napake na blagu velja še 180 dni po dobavi. Če se v tem roku pri kateremkoli kosu dobavljenega blaga pokažejo zgoraj našteta odstopanja ali napake, lahko naročnik razdre pogodbo delno ali v celoti. </w:t>
      </w:r>
    </w:p>
    <w:p w14:paraId="3079C86D" w14:textId="77777777" w:rsidR="002E68D8" w:rsidRPr="00E06305" w:rsidRDefault="002E68D8" w:rsidP="002E68D8">
      <w:pPr>
        <w:spacing w:after="0" w:line="240" w:lineRule="auto"/>
        <w:jc w:val="both"/>
        <w:rPr>
          <w:rFonts w:ascii="Arial" w:eastAsia="Times New Roman" w:hAnsi="Arial"/>
          <w:sz w:val="20"/>
          <w:szCs w:val="24"/>
          <w:lang w:eastAsia="sl-SI"/>
        </w:rPr>
      </w:pPr>
    </w:p>
    <w:p w14:paraId="4B0AC202" w14:textId="77777777" w:rsidR="002E68D8"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lastRenderedPageBreak/>
        <w:t xml:space="preserve">Za celotno količino blaga, ki je predmet te pogodbe in je tehnične narave, daje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garancijo za brezhibno tehnično delovanje v roku, ki je določen v tej pogodbi (garancijski rok). Garancijski rok teče od dneva podpisa končnega prevzemnega zapisnika. Če je bilo blago v garancijskem roku zamenjano ali bistveno popravljeno, začne teči garancijski rok znova in je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76C19A58" w14:textId="77777777" w:rsidR="002E68D8" w:rsidRDefault="002E68D8" w:rsidP="002E68D8">
      <w:pPr>
        <w:spacing w:after="0" w:line="240" w:lineRule="auto"/>
        <w:jc w:val="both"/>
        <w:rPr>
          <w:rFonts w:ascii="Arial" w:eastAsia="Times New Roman" w:hAnsi="Arial"/>
          <w:sz w:val="20"/>
          <w:szCs w:val="24"/>
          <w:lang w:eastAsia="sl-SI"/>
        </w:rPr>
      </w:pPr>
    </w:p>
    <w:p w14:paraId="7C4B1714" w14:textId="77777777" w:rsidR="002E68D8" w:rsidRPr="00E06305" w:rsidRDefault="002E68D8" w:rsidP="002E68D8">
      <w:p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ODPRAVA NAPAKE IN NADOMESTNI DELI</w:t>
      </w:r>
    </w:p>
    <w:p w14:paraId="67C156DF"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7F2E858B" w14:textId="77777777" w:rsidR="002E68D8" w:rsidRPr="00E06305" w:rsidRDefault="002E68D8" w:rsidP="002E68D8">
      <w:pPr>
        <w:spacing w:after="0" w:line="240" w:lineRule="auto"/>
        <w:jc w:val="both"/>
        <w:rPr>
          <w:rFonts w:ascii="Arial" w:eastAsia="Times New Roman" w:hAnsi="Arial"/>
          <w:sz w:val="20"/>
          <w:szCs w:val="24"/>
          <w:lang w:eastAsia="sl-SI"/>
        </w:rPr>
      </w:pPr>
    </w:p>
    <w:p w14:paraId="36C63236" w14:textId="77777777" w:rsidR="002E68D8" w:rsidRPr="00E06305" w:rsidRDefault="002E68D8" w:rsidP="002E68D8">
      <w:pPr>
        <w:spacing w:after="0" w:line="240" w:lineRule="auto"/>
        <w:jc w:val="both"/>
        <w:rPr>
          <w:rFonts w:ascii="Arial" w:eastAsia="Times New Roman" w:hAnsi="Arial"/>
          <w:sz w:val="20"/>
          <w:szCs w:val="24"/>
          <w:lang w:eastAsia="sl-SI"/>
        </w:rPr>
      </w:pP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se zaveže, da bo za odpravo napake dobavljenega blaga v času garancijskega roka nemoteno zagotavljal servis na lastne stroške na lokaciji uporabnika, vključno s prevoznimi stroški na lokacijo. Za čas obvestila se šteje čas, ko je sporočilo prispelo do </w:t>
      </w:r>
      <w:r>
        <w:rPr>
          <w:rFonts w:ascii="Arial" w:eastAsia="Times New Roman" w:hAnsi="Arial"/>
          <w:sz w:val="20"/>
          <w:szCs w:val="24"/>
          <w:lang w:eastAsia="sl-SI"/>
        </w:rPr>
        <w:t>dobavitelja</w:t>
      </w:r>
      <w:r w:rsidRPr="00E06305">
        <w:rPr>
          <w:rFonts w:ascii="Arial" w:eastAsia="Times New Roman" w:hAnsi="Arial"/>
          <w:sz w:val="20"/>
          <w:szCs w:val="24"/>
          <w:lang w:eastAsia="sl-SI"/>
        </w:rPr>
        <w:t xml:space="preserve"> na številko ali e-pošto, navedeno v tej pogodbi, pod pogojem, da je bilo oddano s strani naročnika ali končnega uporabnika in vsebuje najmanj nujno potrebne podatke za identifikacijo blaga.</w:t>
      </w:r>
    </w:p>
    <w:p w14:paraId="6C812040" w14:textId="77777777" w:rsidR="002E68D8" w:rsidRPr="00E06305" w:rsidRDefault="002E68D8" w:rsidP="002E68D8">
      <w:pPr>
        <w:spacing w:after="0" w:line="240" w:lineRule="auto"/>
        <w:jc w:val="both"/>
        <w:rPr>
          <w:rFonts w:ascii="Arial" w:eastAsia="Times New Roman" w:hAnsi="Arial"/>
          <w:sz w:val="20"/>
          <w:szCs w:val="24"/>
          <w:lang w:eastAsia="sl-SI"/>
        </w:rPr>
      </w:pPr>
    </w:p>
    <w:p w14:paraId="30BF20E6"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Če napaka ni odpravljena v pogodbenem roku, mora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uporabniku po preteku tega roka za čas odprave napake zagotoviti enakovredno nadomestno blago. V tem primeru se garancijski rok podaljša za čas odprave napake.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Arial" w:eastAsia="Times New Roman" w:hAnsi="Arial"/>
          <w:sz w:val="20"/>
          <w:szCs w:val="24"/>
          <w:lang w:eastAsia="sl-SI"/>
        </w:rPr>
        <w:t>dobavitelja</w:t>
      </w:r>
      <w:r w:rsidRPr="00E06305">
        <w:rPr>
          <w:rFonts w:ascii="Arial" w:eastAsia="Times New Roman" w:hAnsi="Arial"/>
          <w:sz w:val="20"/>
          <w:szCs w:val="24"/>
          <w:lang w:eastAsia="sl-SI"/>
        </w:rPr>
        <w:t xml:space="preserve">. </w:t>
      </w:r>
    </w:p>
    <w:p w14:paraId="2F5DF5E4" w14:textId="77777777" w:rsidR="002E68D8" w:rsidRPr="00E06305" w:rsidRDefault="002E68D8" w:rsidP="002E68D8">
      <w:pPr>
        <w:spacing w:after="0" w:line="240" w:lineRule="auto"/>
        <w:jc w:val="both"/>
        <w:rPr>
          <w:rFonts w:ascii="Arial" w:eastAsia="Times New Roman" w:hAnsi="Arial"/>
          <w:sz w:val="20"/>
          <w:szCs w:val="24"/>
          <w:lang w:eastAsia="sl-SI"/>
        </w:rPr>
      </w:pPr>
    </w:p>
    <w:p w14:paraId="42AEF99B" w14:textId="77777777" w:rsidR="002E68D8" w:rsidRPr="00E06305" w:rsidRDefault="002E68D8" w:rsidP="002E68D8">
      <w:pPr>
        <w:spacing w:after="0" w:line="240" w:lineRule="auto"/>
        <w:jc w:val="both"/>
        <w:rPr>
          <w:rFonts w:ascii="Arial" w:eastAsia="Times New Roman" w:hAnsi="Arial"/>
          <w:sz w:val="20"/>
          <w:szCs w:val="24"/>
          <w:lang w:eastAsia="sl-SI"/>
        </w:rPr>
      </w:pP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se zavezuje, da bo v roku</w:t>
      </w:r>
      <w:r>
        <w:rPr>
          <w:rFonts w:ascii="Arial" w:eastAsia="Times New Roman" w:hAnsi="Arial"/>
          <w:sz w:val="20"/>
          <w:szCs w:val="24"/>
          <w:lang w:eastAsia="sl-SI"/>
        </w:rPr>
        <w:t>,</w:t>
      </w:r>
      <w:r w:rsidRPr="00E06305">
        <w:rPr>
          <w:rFonts w:ascii="Arial" w:eastAsia="Times New Roman" w:hAnsi="Arial"/>
          <w:sz w:val="20"/>
          <w:szCs w:val="24"/>
          <w:lang w:eastAsia="sl-SI"/>
        </w:rPr>
        <w:t xml:space="preserve"> določenem v tej pogodbi, zagotavljal nadomestne dele. V primeru neizpolnitve obveznosti iz prejšnjega odstavka je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dolžan naročniku povrniti vse dodatne stroške in škodo, ki bi jih naročnik zaradi tega utrpel. </w:t>
      </w:r>
    </w:p>
    <w:p w14:paraId="4DAA779D" w14:textId="77777777" w:rsidR="002E68D8" w:rsidRDefault="002E68D8" w:rsidP="002E68D8">
      <w:pPr>
        <w:spacing w:after="0" w:line="240" w:lineRule="auto"/>
        <w:jc w:val="both"/>
        <w:rPr>
          <w:rFonts w:ascii="Arial" w:eastAsia="Times New Roman" w:hAnsi="Arial"/>
          <w:sz w:val="20"/>
          <w:szCs w:val="24"/>
          <w:lang w:eastAsia="sl-SI"/>
        </w:rPr>
      </w:pPr>
    </w:p>
    <w:p w14:paraId="1FBBA6BE" w14:textId="77777777" w:rsidR="002E68D8" w:rsidRPr="00E06305" w:rsidRDefault="002E68D8" w:rsidP="002E68D8">
      <w:p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ZAVAROVANJE POSLA</w:t>
      </w:r>
    </w:p>
    <w:p w14:paraId="7CF87F4B"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643849E5" w14:textId="77777777" w:rsidR="002E68D8" w:rsidRPr="00E06305" w:rsidRDefault="002E68D8" w:rsidP="002E68D8">
      <w:pPr>
        <w:spacing w:after="0" w:line="240" w:lineRule="auto"/>
        <w:jc w:val="both"/>
        <w:rPr>
          <w:rFonts w:ascii="Arial" w:eastAsia="Times New Roman" w:hAnsi="Arial"/>
          <w:sz w:val="20"/>
          <w:szCs w:val="24"/>
          <w:lang w:eastAsia="sl-SI"/>
        </w:rPr>
      </w:pPr>
    </w:p>
    <w:p w14:paraId="5E77B486" w14:textId="77777777" w:rsidR="002E68D8" w:rsidRPr="00197EC5" w:rsidRDefault="002E68D8" w:rsidP="002E68D8">
      <w:pPr>
        <w:spacing w:after="0" w:line="240" w:lineRule="auto"/>
        <w:jc w:val="both"/>
        <w:rPr>
          <w:rFonts w:ascii="Arial" w:eastAsia="Times New Roman" w:hAnsi="Arial" w:cs="Arial"/>
          <w:sz w:val="20"/>
          <w:szCs w:val="20"/>
          <w:lang w:eastAsia="sl-SI"/>
        </w:rPr>
      </w:pPr>
      <w:r w:rsidRPr="00197EC5">
        <w:rPr>
          <w:rFonts w:ascii="Arial" w:eastAsia="Times New Roman" w:hAnsi="Arial" w:cs="Arial"/>
          <w:sz w:val="20"/>
          <w:szCs w:val="20"/>
          <w:lang w:eastAsia="sl-SI"/>
        </w:rPr>
        <w:t xml:space="preserve">Najkasneje v 8. dneh po podpisu pogodbe mora </w:t>
      </w:r>
      <w:r>
        <w:rPr>
          <w:rFonts w:ascii="Arial" w:eastAsia="Times New Roman" w:hAnsi="Arial" w:cs="Arial"/>
          <w:sz w:val="20"/>
          <w:szCs w:val="20"/>
          <w:lang w:eastAsia="sl-SI"/>
        </w:rPr>
        <w:t>dobavitelj</w:t>
      </w:r>
      <w:r w:rsidRPr="00197EC5">
        <w:rPr>
          <w:rFonts w:ascii="Arial" w:eastAsia="Times New Roman" w:hAnsi="Arial" w:cs="Arial"/>
          <w:sz w:val="20"/>
          <w:szCs w:val="20"/>
          <w:lang w:eastAsia="sl-SI"/>
        </w:rPr>
        <w:t xml:space="preserve"> </w:t>
      </w:r>
      <w:r>
        <w:rPr>
          <w:rFonts w:ascii="Arial" w:eastAsia="Times New Roman" w:hAnsi="Arial" w:cs="Arial"/>
          <w:sz w:val="20"/>
          <w:szCs w:val="20"/>
          <w:lang w:eastAsia="sl-SI"/>
        </w:rPr>
        <w:t>PGD Moste</w:t>
      </w:r>
      <w:r w:rsidRPr="00197EC5">
        <w:rPr>
          <w:rFonts w:ascii="Arial" w:eastAsia="Times New Roman" w:hAnsi="Arial" w:cs="Arial"/>
          <w:sz w:val="20"/>
          <w:szCs w:val="20"/>
          <w:lang w:eastAsia="sl-SI"/>
        </w:rPr>
        <w:t xml:space="preserve"> izročiti menično izjavo z dvema (2) bianco menicama za dobro in pravočasno izvedbo pogodbenih obveznosti in sicer v višini 10% pogodbene vrednosti z DDV.</w:t>
      </w:r>
    </w:p>
    <w:p w14:paraId="31556CD2" w14:textId="77777777" w:rsidR="002E68D8" w:rsidRPr="00197EC5" w:rsidRDefault="002E68D8" w:rsidP="002E68D8">
      <w:pPr>
        <w:spacing w:after="0" w:line="240" w:lineRule="auto"/>
        <w:jc w:val="both"/>
        <w:rPr>
          <w:rFonts w:ascii="Arial" w:eastAsia="Times New Roman" w:hAnsi="Arial" w:cs="Arial"/>
          <w:sz w:val="20"/>
          <w:szCs w:val="20"/>
          <w:lang w:eastAsia="sl-SI"/>
        </w:rPr>
      </w:pPr>
    </w:p>
    <w:p w14:paraId="353C7C99" w14:textId="77777777" w:rsidR="002E68D8" w:rsidRPr="00197EC5" w:rsidRDefault="002E68D8" w:rsidP="002E68D8">
      <w:pPr>
        <w:spacing w:after="0" w:line="240" w:lineRule="auto"/>
        <w:jc w:val="both"/>
        <w:rPr>
          <w:rFonts w:ascii="Arial" w:eastAsia="Times New Roman" w:hAnsi="Arial" w:cs="Arial"/>
          <w:sz w:val="20"/>
          <w:szCs w:val="20"/>
          <w:lang w:eastAsia="sl-SI"/>
        </w:rPr>
      </w:pPr>
      <w:r w:rsidRPr="00197EC5">
        <w:rPr>
          <w:rFonts w:ascii="Arial" w:eastAsia="Times New Roman" w:hAnsi="Arial" w:cs="Arial"/>
          <w:sz w:val="20"/>
          <w:szCs w:val="20"/>
          <w:lang w:eastAsia="sl-SI"/>
        </w:rPr>
        <w:t>Z garancijo za dobro in pravočasno izvedbo pogodbenih obveznosti se zavaruje kvalitetna izvedba</w:t>
      </w:r>
      <w:r>
        <w:rPr>
          <w:rFonts w:ascii="Arial" w:eastAsia="Times New Roman" w:hAnsi="Arial" w:cs="Arial"/>
          <w:sz w:val="20"/>
          <w:szCs w:val="20"/>
          <w:lang w:eastAsia="sl-SI"/>
        </w:rPr>
        <w:t xml:space="preserve"> </w:t>
      </w:r>
      <w:r w:rsidRPr="00197EC5">
        <w:rPr>
          <w:rFonts w:ascii="Arial" w:eastAsia="Times New Roman" w:hAnsi="Arial" w:cs="Arial"/>
          <w:sz w:val="20"/>
          <w:szCs w:val="20"/>
          <w:lang w:eastAsia="sl-SI"/>
        </w:rPr>
        <w:t>pogodbenih del, pravočasna izvedba del v smislu določil dokumentacije v zvezi z oddajo javnega</w:t>
      </w:r>
      <w:r>
        <w:rPr>
          <w:rFonts w:ascii="Arial" w:eastAsia="Times New Roman" w:hAnsi="Arial" w:cs="Arial"/>
          <w:sz w:val="20"/>
          <w:szCs w:val="20"/>
          <w:lang w:eastAsia="sl-SI"/>
        </w:rPr>
        <w:t xml:space="preserve"> </w:t>
      </w:r>
      <w:r w:rsidRPr="00197EC5">
        <w:rPr>
          <w:rFonts w:ascii="Arial" w:eastAsia="Times New Roman" w:hAnsi="Arial" w:cs="Arial"/>
          <w:sz w:val="20"/>
          <w:szCs w:val="20"/>
          <w:lang w:eastAsia="sl-SI"/>
        </w:rPr>
        <w:t>naročila 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pogodbenih zahtev.</w:t>
      </w:r>
    </w:p>
    <w:p w14:paraId="6C84B7EC" w14:textId="77777777" w:rsidR="002E68D8" w:rsidRPr="00197EC5" w:rsidRDefault="002E68D8" w:rsidP="002E68D8">
      <w:pPr>
        <w:spacing w:after="0" w:line="240" w:lineRule="auto"/>
        <w:jc w:val="both"/>
        <w:rPr>
          <w:rFonts w:ascii="Arial" w:eastAsia="Times New Roman" w:hAnsi="Arial" w:cs="Arial"/>
          <w:sz w:val="20"/>
          <w:szCs w:val="20"/>
          <w:lang w:eastAsia="sl-SI"/>
        </w:rPr>
      </w:pPr>
    </w:p>
    <w:p w14:paraId="3A90B75F" w14:textId="77777777" w:rsidR="002E68D8" w:rsidRPr="00197EC5" w:rsidRDefault="002E68D8" w:rsidP="002E68D8">
      <w:pPr>
        <w:spacing w:after="0" w:line="240" w:lineRule="auto"/>
        <w:jc w:val="both"/>
        <w:rPr>
          <w:rFonts w:ascii="Arial" w:eastAsia="Times New Roman" w:hAnsi="Arial" w:cs="Arial"/>
          <w:sz w:val="20"/>
          <w:szCs w:val="20"/>
          <w:lang w:eastAsia="sl-SI"/>
        </w:rPr>
      </w:pPr>
      <w:r w:rsidRPr="00197EC5">
        <w:rPr>
          <w:rFonts w:ascii="Arial" w:eastAsia="Times New Roman" w:hAnsi="Arial" w:cs="Arial"/>
          <w:sz w:val="20"/>
          <w:szCs w:val="20"/>
          <w:lang w:eastAsia="sl-SI"/>
        </w:rPr>
        <w:t xml:space="preserve">Če je škoda, ki jo je zaradi zamude ali neizpolnitve s pogodbo prevzetih del utrpel naročnik, večja od zneska </w:t>
      </w:r>
      <w:r>
        <w:rPr>
          <w:rFonts w:ascii="Arial" w:eastAsia="Times New Roman" w:hAnsi="Arial" w:cs="Arial"/>
          <w:sz w:val="20"/>
          <w:szCs w:val="20"/>
          <w:lang w:eastAsia="sl-SI"/>
        </w:rPr>
        <w:t>f</w:t>
      </w:r>
      <w:r w:rsidRPr="00197EC5">
        <w:rPr>
          <w:rFonts w:ascii="Arial" w:eastAsia="Times New Roman" w:hAnsi="Arial" w:cs="Arial"/>
          <w:sz w:val="20"/>
          <w:szCs w:val="20"/>
          <w:lang w:eastAsia="sl-SI"/>
        </w:rPr>
        <w:t>inančnega zavarovanja, ima investitor pravico zahtevati od izvajalca razliko do polne</w:t>
      </w:r>
      <w:r>
        <w:rPr>
          <w:rFonts w:ascii="Arial" w:eastAsia="Times New Roman" w:hAnsi="Arial" w:cs="Arial"/>
          <w:sz w:val="20"/>
          <w:szCs w:val="20"/>
          <w:lang w:eastAsia="sl-SI"/>
        </w:rPr>
        <w:t xml:space="preserve"> </w:t>
      </w:r>
      <w:r w:rsidRPr="00197EC5">
        <w:rPr>
          <w:rFonts w:ascii="Arial" w:eastAsia="Times New Roman" w:hAnsi="Arial" w:cs="Arial"/>
          <w:sz w:val="20"/>
          <w:szCs w:val="20"/>
          <w:lang w:eastAsia="sl-SI"/>
        </w:rPr>
        <w:t>odškodnine.</w:t>
      </w:r>
    </w:p>
    <w:p w14:paraId="5CD77ADF" w14:textId="77777777" w:rsidR="002E68D8" w:rsidRPr="00E06305" w:rsidRDefault="002E68D8" w:rsidP="002E68D8">
      <w:pPr>
        <w:spacing w:after="0" w:line="240" w:lineRule="auto"/>
        <w:jc w:val="both"/>
        <w:rPr>
          <w:rFonts w:ascii="Arial" w:eastAsia="Times New Roman" w:hAnsi="Arial"/>
          <w:sz w:val="20"/>
          <w:szCs w:val="24"/>
          <w:lang w:eastAsia="sl-SI"/>
        </w:rPr>
      </w:pPr>
    </w:p>
    <w:p w14:paraId="5191A22A"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Predložitev finančnega zavarovanja dobre izvedbe posla je pogoj za veljavnost pogodbe.</w:t>
      </w:r>
    </w:p>
    <w:p w14:paraId="5B070756" w14:textId="77777777" w:rsidR="002E68D8" w:rsidRPr="00E06305" w:rsidRDefault="002E68D8" w:rsidP="002E68D8">
      <w:pPr>
        <w:spacing w:after="0" w:line="240" w:lineRule="auto"/>
        <w:jc w:val="both"/>
        <w:rPr>
          <w:rFonts w:ascii="Arial" w:eastAsia="Times New Roman" w:hAnsi="Arial"/>
          <w:sz w:val="20"/>
          <w:szCs w:val="24"/>
          <w:lang w:eastAsia="sl-SI"/>
        </w:rPr>
      </w:pPr>
    </w:p>
    <w:p w14:paraId="37B16587" w14:textId="5A3A1E69" w:rsidR="002E68D8" w:rsidRPr="00E06305" w:rsidRDefault="002E68D8" w:rsidP="002E68D8">
      <w:pPr>
        <w:spacing w:after="0" w:line="240" w:lineRule="auto"/>
        <w:jc w:val="both"/>
        <w:rPr>
          <w:rFonts w:ascii="Arial" w:eastAsia="Times New Roman" w:hAnsi="Arial"/>
          <w:sz w:val="20"/>
          <w:szCs w:val="24"/>
          <w:lang w:eastAsia="sl-SI"/>
        </w:rPr>
      </w:pP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mora v roku </w:t>
      </w:r>
      <w:r>
        <w:rPr>
          <w:rFonts w:ascii="Arial" w:eastAsia="Times New Roman" w:hAnsi="Arial"/>
          <w:sz w:val="20"/>
          <w:szCs w:val="24"/>
          <w:lang w:eastAsia="sl-SI"/>
        </w:rPr>
        <w:t>30</w:t>
      </w:r>
      <w:r w:rsidRPr="00E06305">
        <w:rPr>
          <w:rFonts w:ascii="Arial" w:eastAsia="Times New Roman" w:hAnsi="Arial"/>
          <w:sz w:val="20"/>
          <w:szCs w:val="24"/>
          <w:lang w:eastAsia="sl-SI"/>
        </w:rPr>
        <w:t xml:space="preserve"> delovnih dni po podpisu prevzemnega zapisnika </w:t>
      </w:r>
      <w:r>
        <w:rPr>
          <w:rFonts w:ascii="Arial" w:eastAsia="Times New Roman" w:hAnsi="Arial"/>
          <w:sz w:val="20"/>
          <w:szCs w:val="24"/>
          <w:lang w:eastAsia="sl-SI"/>
        </w:rPr>
        <w:t>PGD Moste</w:t>
      </w:r>
      <w:r w:rsidRPr="00E06305">
        <w:rPr>
          <w:rFonts w:ascii="Arial" w:eastAsia="Times New Roman" w:hAnsi="Arial"/>
          <w:sz w:val="20"/>
          <w:szCs w:val="24"/>
          <w:lang w:eastAsia="sl-SI"/>
        </w:rPr>
        <w:t xml:space="preserve"> izročiti bančno garancijo ali kavcijsko zavarovanje zavarovalnice za zavarovanje za odpravo napak v garancijski dobi v višini 5% od skupne pogodbene vrednosti brez DDV in z veljavnostjo </w:t>
      </w:r>
      <w:r w:rsidR="00413A70">
        <w:rPr>
          <w:rFonts w:ascii="Arial" w:eastAsia="Times New Roman" w:hAnsi="Arial"/>
          <w:sz w:val="20"/>
          <w:szCs w:val="24"/>
          <w:lang w:eastAsia="sl-SI"/>
        </w:rPr>
        <w:t>_____</w:t>
      </w:r>
      <w:r w:rsidRPr="00E06305">
        <w:rPr>
          <w:rFonts w:ascii="Arial" w:eastAsia="Times New Roman" w:hAnsi="Arial"/>
          <w:sz w:val="20"/>
          <w:szCs w:val="24"/>
          <w:lang w:eastAsia="sl-SI"/>
        </w:rPr>
        <w:t xml:space="preserve"> mesecev</w:t>
      </w:r>
      <w:r>
        <w:rPr>
          <w:rFonts w:ascii="Arial" w:eastAsia="Times New Roman" w:hAnsi="Arial"/>
          <w:sz w:val="20"/>
          <w:szCs w:val="24"/>
          <w:lang w:eastAsia="sl-SI"/>
        </w:rPr>
        <w:t xml:space="preserve"> in 30 dni</w:t>
      </w:r>
      <w:r w:rsidRPr="00E06305">
        <w:rPr>
          <w:rFonts w:ascii="Arial" w:eastAsia="Times New Roman" w:hAnsi="Arial"/>
          <w:sz w:val="20"/>
          <w:szCs w:val="24"/>
          <w:lang w:eastAsia="sl-SI"/>
        </w:rPr>
        <w:t xml:space="preserve"> od podpisa prevzemnega zapisnika, ki ga lahko naročnik unovči pod naslednjimi pogoji:</w:t>
      </w:r>
    </w:p>
    <w:p w14:paraId="2B90CC7A" w14:textId="77777777" w:rsidR="002E68D8" w:rsidRPr="00E06305" w:rsidRDefault="002E68D8" w:rsidP="002E68D8">
      <w:pPr>
        <w:numPr>
          <w:ilvl w:val="1"/>
          <w:numId w:val="32"/>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če se bo izkazalo, da </w:t>
      </w: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ni odpravil napake dobavljenega blaga v času garancijskega roka na način in v rokih določenih s to pogodbo;</w:t>
      </w:r>
    </w:p>
    <w:p w14:paraId="6D013564" w14:textId="77777777" w:rsidR="002E68D8" w:rsidRPr="00E06305" w:rsidRDefault="002E68D8" w:rsidP="002E68D8">
      <w:pPr>
        <w:numPr>
          <w:ilvl w:val="1"/>
          <w:numId w:val="32"/>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če se bo izkazalo, da dobava ni bila opravljena v skladu s pogodbo, zahtevami dokumentacije v zvezi z oddajo javnega naročila ali specifikacijami;</w:t>
      </w:r>
    </w:p>
    <w:p w14:paraId="626A2BB2" w14:textId="77777777" w:rsidR="002E68D8" w:rsidRPr="00E06305" w:rsidRDefault="002E68D8" w:rsidP="002E68D8">
      <w:pPr>
        <w:numPr>
          <w:ilvl w:val="1"/>
          <w:numId w:val="32"/>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če bo naročnik pogodbo razdrl zaradi kršitev na strani </w:t>
      </w:r>
      <w:r>
        <w:rPr>
          <w:rFonts w:ascii="Arial" w:eastAsia="Times New Roman" w:hAnsi="Arial"/>
          <w:sz w:val="20"/>
          <w:szCs w:val="24"/>
          <w:lang w:eastAsia="sl-SI"/>
        </w:rPr>
        <w:t>dobavitelja</w:t>
      </w:r>
      <w:r w:rsidRPr="00E06305">
        <w:rPr>
          <w:rFonts w:ascii="Arial" w:eastAsia="Times New Roman" w:hAnsi="Arial"/>
          <w:sz w:val="20"/>
          <w:szCs w:val="24"/>
          <w:lang w:eastAsia="sl-SI"/>
        </w:rPr>
        <w:t>;</w:t>
      </w:r>
    </w:p>
    <w:p w14:paraId="1E1B3AEF" w14:textId="77777777" w:rsidR="002E68D8" w:rsidRPr="00E06305" w:rsidRDefault="002E68D8" w:rsidP="002E68D8">
      <w:pPr>
        <w:numPr>
          <w:ilvl w:val="1"/>
          <w:numId w:val="32"/>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če bo naročnik razdrl pogodbo zaradi zamude </w:t>
      </w:r>
      <w:r>
        <w:rPr>
          <w:rFonts w:ascii="Arial" w:eastAsia="Times New Roman" w:hAnsi="Arial"/>
          <w:sz w:val="20"/>
          <w:szCs w:val="24"/>
          <w:lang w:eastAsia="sl-SI"/>
        </w:rPr>
        <w:t>dobavitelja</w:t>
      </w:r>
      <w:r w:rsidRPr="00E06305">
        <w:rPr>
          <w:rFonts w:ascii="Arial" w:eastAsia="Times New Roman" w:hAnsi="Arial"/>
          <w:sz w:val="20"/>
          <w:szCs w:val="24"/>
          <w:lang w:eastAsia="sl-SI"/>
        </w:rPr>
        <w:t>.</w:t>
      </w:r>
    </w:p>
    <w:p w14:paraId="15B0B28D" w14:textId="77777777" w:rsidR="002E68D8" w:rsidRPr="00E06305" w:rsidRDefault="002E68D8" w:rsidP="002E68D8">
      <w:pPr>
        <w:spacing w:after="0" w:line="240" w:lineRule="auto"/>
        <w:jc w:val="both"/>
        <w:rPr>
          <w:rFonts w:ascii="Arial" w:eastAsia="Times New Roman" w:hAnsi="Arial"/>
          <w:sz w:val="20"/>
          <w:szCs w:val="24"/>
          <w:lang w:eastAsia="sl-SI"/>
        </w:rPr>
      </w:pPr>
    </w:p>
    <w:p w14:paraId="36BE88E4"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Unovčenje zavarovanja za odpravo napak v garancijski dobi ne odvezuje </w:t>
      </w:r>
      <w:r>
        <w:rPr>
          <w:rFonts w:ascii="Arial" w:eastAsia="Times New Roman" w:hAnsi="Arial"/>
          <w:sz w:val="20"/>
          <w:szCs w:val="24"/>
          <w:lang w:eastAsia="sl-SI"/>
        </w:rPr>
        <w:t>dobavitelja</w:t>
      </w:r>
      <w:r w:rsidRPr="00E06305">
        <w:rPr>
          <w:rFonts w:ascii="Arial" w:eastAsia="Times New Roman" w:hAnsi="Arial"/>
          <w:sz w:val="20"/>
          <w:szCs w:val="24"/>
          <w:lang w:eastAsia="sl-SI"/>
        </w:rPr>
        <w:t>:</w:t>
      </w:r>
    </w:p>
    <w:p w14:paraId="4696591C" w14:textId="56D8C8EE" w:rsidR="002E68D8" w:rsidRPr="00E06305" w:rsidRDefault="002E68D8" w:rsidP="002E68D8">
      <w:pPr>
        <w:numPr>
          <w:ilvl w:val="0"/>
          <w:numId w:val="40"/>
        </w:num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njegove obveznosti odprave napak v preostali garancijski dobi, skladno z določili </w:t>
      </w:r>
      <w:r w:rsidR="00413A70">
        <w:rPr>
          <w:rFonts w:ascii="Arial" w:eastAsia="Times New Roman" w:hAnsi="Arial"/>
          <w:sz w:val="20"/>
          <w:szCs w:val="24"/>
          <w:lang w:eastAsia="sl-SI"/>
        </w:rPr>
        <w:t>6</w:t>
      </w:r>
      <w:r w:rsidRPr="00E06305">
        <w:rPr>
          <w:rFonts w:ascii="Arial" w:eastAsia="Times New Roman" w:hAnsi="Arial"/>
          <w:sz w:val="20"/>
          <w:szCs w:val="24"/>
          <w:lang w:eastAsia="sl-SI"/>
        </w:rPr>
        <w:t xml:space="preserve">. člena te pogodbe, </w:t>
      </w:r>
    </w:p>
    <w:p w14:paraId="10E56F8D" w14:textId="77777777" w:rsidR="002E68D8" w:rsidRPr="00E06305" w:rsidRDefault="002E68D8" w:rsidP="002E68D8">
      <w:pPr>
        <w:numPr>
          <w:ilvl w:val="0"/>
          <w:numId w:val="40"/>
        </w:num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lastRenderedPageBreak/>
        <w:t>njegove obveznosti za povrnitev škode naročniku v znesku razlike med višino dejanske škode, ki jo je naročnik zaradi napak utrpel</w:t>
      </w:r>
      <w:r>
        <w:rPr>
          <w:rFonts w:ascii="Arial" w:eastAsia="Times New Roman" w:hAnsi="Arial"/>
          <w:sz w:val="20"/>
          <w:szCs w:val="24"/>
          <w:lang w:eastAsia="sl-SI"/>
        </w:rPr>
        <w:t>,</w:t>
      </w:r>
      <w:r w:rsidRPr="00E06305">
        <w:rPr>
          <w:rFonts w:ascii="Arial" w:eastAsia="Times New Roman" w:hAnsi="Arial"/>
          <w:sz w:val="20"/>
          <w:szCs w:val="24"/>
          <w:lang w:eastAsia="sl-SI"/>
        </w:rPr>
        <w:t xml:space="preserve"> in zneskom unovčenega zavarovanja za odpravo napak v garancijski dobi.</w:t>
      </w:r>
    </w:p>
    <w:p w14:paraId="4CF528AC" w14:textId="77777777" w:rsidR="002E68D8" w:rsidRPr="00E06305" w:rsidRDefault="002E68D8" w:rsidP="002E68D8">
      <w:pPr>
        <w:spacing w:after="0" w:line="240" w:lineRule="auto"/>
        <w:jc w:val="both"/>
        <w:rPr>
          <w:rFonts w:ascii="Arial" w:eastAsia="Times New Roman" w:hAnsi="Arial"/>
          <w:sz w:val="20"/>
          <w:szCs w:val="24"/>
          <w:lang w:eastAsia="sl-SI"/>
        </w:rPr>
      </w:pPr>
    </w:p>
    <w:p w14:paraId="74262E04"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Z dnem predložitve finančnega zavarovanja garancijskih obveznosti se </w:t>
      </w:r>
      <w:r>
        <w:rPr>
          <w:rFonts w:ascii="Arial" w:eastAsia="Times New Roman" w:hAnsi="Arial"/>
          <w:sz w:val="20"/>
          <w:szCs w:val="24"/>
          <w:lang w:eastAsia="sl-SI"/>
        </w:rPr>
        <w:t>dobavitelju</w:t>
      </w:r>
      <w:r w:rsidRPr="00E06305">
        <w:rPr>
          <w:rFonts w:ascii="Arial" w:eastAsia="Times New Roman" w:hAnsi="Arial"/>
          <w:sz w:val="20"/>
          <w:szCs w:val="24"/>
          <w:lang w:eastAsia="sl-SI"/>
        </w:rPr>
        <w:t xml:space="preserve"> vrne finančno zavarovanje dobre izvedbe posla, pod pogojem, da je prevzem v celoti uspešno zaključen.</w:t>
      </w:r>
    </w:p>
    <w:p w14:paraId="77C03FFE" w14:textId="77777777" w:rsidR="002E68D8" w:rsidRPr="00E06305" w:rsidRDefault="002E68D8" w:rsidP="002E68D8">
      <w:pPr>
        <w:spacing w:after="0" w:line="240" w:lineRule="auto"/>
        <w:jc w:val="both"/>
        <w:rPr>
          <w:rFonts w:ascii="Arial" w:eastAsia="Times New Roman" w:hAnsi="Arial"/>
          <w:sz w:val="20"/>
          <w:szCs w:val="24"/>
          <w:lang w:eastAsia="sl-SI"/>
        </w:rPr>
      </w:pPr>
    </w:p>
    <w:p w14:paraId="2563ECE2"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Predložitev finančnega zavarovanja garancijskih obveznosti je pogoj za uspešen prevzem blaga in za plačilo računa.</w:t>
      </w:r>
    </w:p>
    <w:p w14:paraId="05836C74" w14:textId="77777777" w:rsidR="002E68D8" w:rsidRDefault="002E68D8" w:rsidP="002E68D8">
      <w:pPr>
        <w:spacing w:after="0" w:line="240" w:lineRule="auto"/>
        <w:jc w:val="both"/>
        <w:rPr>
          <w:rFonts w:ascii="Arial" w:eastAsia="Times New Roman" w:hAnsi="Arial"/>
          <w:sz w:val="20"/>
          <w:szCs w:val="24"/>
          <w:lang w:eastAsia="sl-SI"/>
        </w:rPr>
      </w:pPr>
    </w:p>
    <w:p w14:paraId="1DE44328" w14:textId="77777777" w:rsidR="002E68D8" w:rsidRPr="00E06305" w:rsidRDefault="002E68D8" w:rsidP="002E68D8">
      <w:p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VIŠJA SILA</w:t>
      </w:r>
    </w:p>
    <w:p w14:paraId="58F12507"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36267308" w14:textId="77777777" w:rsidR="002E68D8" w:rsidRPr="00E06305" w:rsidRDefault="002E68D8" w:rsidP="002E68D8">
      <w:pPr>
        <w:spacing w:after="0" w:line="240" w:lineRule="auto"/>
        <w:jc w:val="both"/>
        <w:rPr>
          <w:rFonts w:ascii="Arial" w:eastAsia="Times New Roman" w:hAnsi="Arial"/>
          <w:bCs/>
          <w:sz w:val="20"/>
          <w:szCs w:val="24"/>
          <w:lang w:eastAsia="sl-SI"/>
        </w:rPr>
      </w:pPr>
    </w:p>
    <w:p w14:paraId="7C17CC8C"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380F247A" w14:textId="77777777" w:rsidR="002E68D8" w:rsidRPr="00E06305" w:rsidRDefault="002E68D8" w:rsidP="002E68D8">
      <w:pPr>
        <w:spacing w:after="0" w:line="240" w:lineRule="auto"/>
        <w:jc w:val="both"/>
        <w:rPr>
          <w:rFonts w:ascii="Arial" w:eastAsia="Times New Roman" w:hAnsi="Arial"/>
          <w:sz w:val="20"/>
          <w:szCs w:val="24"/>
          <w:lang w:eastAsia="sl-SI"/>
        </w:rPr>
      </w:pPr>
    </w:p>
    <w:p w14:paraId="37F71B7C" w14:textId="77777777" w:rsidR="002E68D8" w:rsidRPr="00E06305" w:rsidRDefault="002E68D8" w:rsidP="002E68D8">
      <w:pPr>
        <w:spacing w:after="0" w:line="240" w:lineRule="auto"/>
        <w:jc w:val="both"/>
        <w:rPr>
          <w:rFonts w:ascii="Arial" w:eastAsia="Times New Roman" w:hAnsi="Arial"/>
          <w:sz w:val="20"/>
          <w:szCs w:val="24"/>
          <w:lang w:eastAsia="sl-SI"/>
        </w:rPr>
      </w:pPr>
      <w:r>
        <w:rPr>
          <w:rFonts w:ascii="Arial" w:eastAsia="Times New Roman" w:hAnsi="Arial"/>
          <w:sz w:val="20"/>
          <w:szCs w:val="24"/>
          <w:lang w:eastAsia="sl-SI"/>
        </w:rPr>
        <w:t>Dobavitelj</w:t>
      </w:r>
      <w:r w:rsidRPr="00E06305">
        <w:rPr>
          <w:rFonts w:ascii="Arial" w:eastAsia="Times New Roman" w:hAnsi="Arial"/>
          <w:sz w:val="20"/>
          <w:szCs w:val="24"/>
          <w:lang w:eastAsia="sl-SI"/>
        </w:rPr>
        <w:t xml:space="preserve"> je dolžan pismeno obvestiti naročnika o nastanku višje sile v </w:t>
      </w:r>
      <w:r>
        <w:rPr>
          <w:rFonts w:ascii="Arial" w:eastAsia="Times New Roman" w:hAnsi="Arial"/>
          <w:sz w:val="20"/>
          <w:szCs w:val="24"/>
          <w:lang w:eastAsia="sl-SI"/>
        </w:rPr>
        <w:t>2</w:t>
      </w:r>
      <w:r w:rsidRPr="00E06305">
        <w:rPr>
          <w:rFonts w:ascii="Arial" w:eastAsia="Times New Roman" w:hAnsi="Arial"/>
          <w:sz w:val="20"/>
          <w:szCs w:val="24"/>
          <w:lang w:eastAsia="sl-SI"/>
        </w:rPr>
        <w:t xml:space="preserve"> delovnih dneh po nastanku le</w:t>
      </w:r>
      <w:r>
        <w:rPr>
          <w:rFonts w:ascii="Arial" w:eastAsia="Times New Roman" w:hAnsi="Arial"/>
          <w:sz w:val="20"/>
          <w:szCs w:val="24"/>
          <w:lang w:eastAsia="sl-SI"/>
        </w:rPr>
        <w:t>-</w:t>
      </w:r>
      <w:r w:rsidRPr="00E06305">
        <w:rPr>
          <w:rFonts w:ascii="Arial" w:eastAsia="Times New Roman" w:hAnsi="Arial"/>
          <w:sz w:val="20"/>
          <w:szCs w:val="24"/>
          <w:lang w:eastAsia="sl-SI"/>
        </w:rPr>
        <w:t>te.</w:t>
      </w:r>
    </w:p>
    <w:p w14:paraId="1DE6429C" w14:textId="77777777" w:rsidR="002E68D8" w:rsidRPr="00E06305" w:rsidRDefault="002E68D8" w:rsidP="002E68D8">
      <w:pPr>
        <w:spacing w:after="0" w:line="240" w:lineRule="auto"/>
        <w:jc w:val="both"/>
        <w:rPr>
          <w:rFonts w:ascii="Arial" w:eastAsia="Times New Roman" w:hAnsi="Arial"/>
          <w:sz w:val="20"/>
          <w:szCs w:val="24"/>
          <w:lang w:eastAsia="sl-SI"/>
        </w:rPr>
      </w:pPr>
    </w:p>
    <w:p w14:paraId="259616FE"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Nobena od pogodbenih strank ni odgovorna za neizpolnitev katerekoli izmed svojih obveznosti iz razlogov, ki so izven njenega nadzora.</w:t>
      </w:r>
    </w:p>
    <w:p w14:paraId="09FCCA38" w14:textId="77777777" w:rsidR="002E68D8" w:rsidRDefault="002E68D8" w:rsidP="002E68D8">
      <w:pPr>
        <w:spacing w:after="0" w:line="240" w:lineRule="auto"/>
        <w:jc w:val="both"/>
        <w:rPr>
          <w:rFonts w:ascii="Arial" w:eastAsia="Times New Roman" w:hAnsi="Arial"/>
          <w:sz w:val="20"/>
          <w:szCs w:val="24"/>
          <w:lang w:eastAsia="sl-SI"/>
        </w:rPr>
      </w:pPr>
    </w:p>
    <w:p w14:paraId="41E685CF" w14:textId="77777777" w:rsidR="002E68D8" w:rsidRPr="00E06305" w:rsidRDefault="002E68D8" w:rsidP="002E68D8">
      <w:p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PROTIKORUPCIJSKA KLAVZULA</w:t>
      </w:r>
    </w:p>
    <w:p w14:paraId="43A82A45"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256A6B44" w14:textId="77777777" w:rsidR="002E68D8" w:rsidRPr="00E06305" w:rsidRDefault="002E68D8" w:rsidP="002E68D8">
      <w:pPr>
        <w:spacing w:after="0" w:line="240" w:lineRule="auto"/>
        <w:jc w:val="both"/>
        <w:rPr>
          <w:rFonts w:ascii="Arial" w:eastAsia="Times New Roman" w:hAnsi="Arial"/>
          <w:sz w:val="20"/>
          <w:szCs w:val="24"/>
          <w:lang w:eastAsia="sl-SI"/>
        </w:rPr>
      </w:pPr>
    </w:p>
    <w:p w14:paraId="7EA1CD24" w14:textId="77777777" w:rsidR="002E68D8"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Nična je pogodba, pri kateri kdo v imenu ali na račun druge pogodbene stranke predstavniku ali posredniku organa ali organizacije iz javnega sektorja obljubi, ponudi ali da kakšno nedovoljeno korist za: </w:t>
      </w:r>
    </w:p>
    <w:p w14:paraId="2047DC2F" w14:textId="77777777" w:rsidR="002E68D8" w:rsidRPr="00E06305" w:rsidRDefault="002E68D8" w:rsidP="002E68D8">
      <w:pPr>
        <w:spacing w:after="0" w:line="240" w:lineRule="auto"/>
        <w:jc w:val="both"/>
        <w:rPr>
          <w:rFonts w:ascii="Arial" w:eastAsia="Times New Roman" w:hAnsi="Arial"/>
          <w:sz w:val="20"/>
          <w:szCs w:val="24"/>
          <w:lang w:eastAsia="sl-SI"/>
        </w:rPr>
      </w:pPr>
    </w:p>
    <w:p w14:paraId="7FD6C585" w14:textId="77777777" w:rsidR="002E68D8" w:rsidRPr="00E06305" w:rsidRDefault="002E68D8" w:rsidP="002E68D8">
      <w:pPr>
        <w:numPr>
          <w:ilvl w:val="0"/>
          <w:numId w:val="39"/>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pridobitev posla ali </w:t>
      </w:r>
    </w:p>
    <w:p w14:paraId="6D648656" w14:textId="77777777" w:rsidR="002E68D8" w:rsidRPr="00E06305" w:rsidRDefault="002E68D8" w:rsidP="002E68D8">
      <w:pPr>
        <w:numPr>
          <w:ilvl w:val="0"/>
          <w:numId w:val="39"/>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za sklenitev posla pod ugodnejšimi pogoji ali </w:t>
      </w:r>
    </w:p>
    <w:p w14:paraId="4482775F" w14:textId="77777777" w:rsidR="002E68D8" w:rsidRPr="00E06305" w:rsidRDefault="002E68D8" w:rsidP="002E68D8">
      <w:pPr>
        <w:numPr>
          <w:ilvl w:val="0"/>
          <w:numId w:val="39"/>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za opustitev dolžnega nadzora nad izvajanjem pogodbenih obveznosti ali </w:t>
      </w:r>
    </w:p>
    <w:p w14:paraId="5C2A412A" w14:textId="77777777" w:rsidR="002E68D8" w:rsidRPr="00E06305" w:rsidRDefault="002E68D8" w:rsidP="002E68D8">
      <w:pPr>
        <w:numPr>
          <w:ilvl w:val="0"/>
          <w:numId w:val="39"/>
        </w:numPr>
        <w:spacing w:after="0" w:line="240" w:lineRule="auto"/>
        <w:ind w:left="426"/>
        <w:jc w:val="both"/>
        <w:rPr>
          <w:rFonts w:ascii="Arial" w:eastAsia="Times New Roman" w:hAnsi="Arial"/>
          <w:sz w:val="20"/>
          <w:szCs w:val="24"/>
          <w:lang w:eastAsia="sl-SI"/>
        </w:rPr>
      </w:pPr>
      <w:r w:rsidRPr="00E06305">
        <w:rPr>
          <w:rFonts w:ascii="Arial" w:eastAsia="Times New Roman" w:hAnsi="Arial"/>
          <w:sz w:val="20"/>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12D74D" w14:textId="77777777" w:rsidR="002E68D8" w:rsidRDefault="002E68D8" w:rsidP="002E68D8">
      <w:pPr>
        <w:spacing w:after="0" w:line="240" w:lineRule="auto"/>
        <w:jc w:val="both"/>
        <w:rPr>
          <w:rFonts w:ascii="Arial" w:eastAsia="Times New Roman" w:hAnsi="Arial"/>
          <w:sz w:val="20"/>
          <w:szCs w:val="24"/>
          <w:lang w:eastAsia="sl-SI"/>
        </w:rPr>
      </w:pPr>
    </w:p>
    <w:p w14:paraId="59DA8627" w14:textId="77777777" w:rsidR="002E68D8" w:rsidRPr="00E06305" w:rsidRDefault="002E68D8" w:rsidP="002E68D8">
      <w:p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OSTALE DOLOČBE</w:t>
      </w:r>
    </w:p>
    <w:p w14:paraId="2F597690"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16263779" w14:textId="77777777" w:rsidR="002E68D8" w:rsidRPr="00E06305" w:rsidRDefault="002E68D8" w:rsidP="002E68D8">
      <w:pPr>
        <w:spacing w:after="0" w:line="240" w:lineRule="auto"/>
        <w:jc w:val="both"/>
        <w:rPr>
          <w:rFonts w:ascii="Arial" w:eastAsia="Times New Roman" w:hAnsi="Arial"/>
          <w:bCs/>
          <w:sz w:val="20"/>
          <w:szCs w:val="24"/>
          <w:lang w:eastAsia="sl-SI"/>
        </w:rPr>
      </w:pPr>
    </w:p>
    <w:p w14:paraId="532AE988" w14:textId="77777777" w:rsidR="002E68D8" w:rsidRPr="00E06305" w:rsidRDefault="002E68D8" w:rsidP="002E68D8">
      <w:pPr>
        <w:spacing w:after="0" w:line="240" w:lineRule="auto"/>
        <w:jc w:val="both"/>
        <w:rPr>
          <w:rFonts w:ascii="Arial" w:eastAsia="Times New Roman" w:hAnsi="Arial"/>
          <w:bCs/>
          <w:sz w:val="20"/>
          <w:szCs w:val="24"/>
          <w:lang w:eastAsia="sl-SI"/>
        </w:rPr>
      </w:pPr>
      <w:r>
        <w:rPr>
          <w:rFonts w:ascii="Arial" w:eastAsia="Times New Roman" w:hAnsi="Arial"/>
          <w:bCs/>
          <w:sz w:val="20"/>
          <w:szCs w:val="24"/>
          <w:lang w:eastAsia="sl-SI"/>
        </w:rPr>
        <w:t>Dobavitelj</w:t>
      </w:r>
      <w:r w:rsidRPr="00E06305">
        <w:rPr>
          <w:rFonts w:ascii="Arial" w:eastAsia="Times New Roman" w:hAnsi="Arial"/>
          <w:bCs/>
          <w:sz w:val="20"/>
          <w:szCs w:val="24"/>
          <w:lang w:eastAsia="sl-SI"/>
        </w:rPr>
        <w:t xml:space="preserve"> se obvezuje, da bo kadarkoli v času veljavnosti pogodbe, v skladu s 6. odstavkom 91. člena ZJN-3, v roku 8 dni od prejema poziva, naročniku posredoval podatke o:</w:t>
      </w:r>
    </w:p>
    <w:p w14:paraId="304DF8AC" w14:textId="77777777" w:rsidR="002E68D8" w:rsidRPr="00E2142E" w:rsidRDefault="002E68D8" w:rsidP="002E68D8">
      <w:pPr>
        <w:pStyle w:val="Odstavekseznama"/>
        <w:numPr>
          <w:ilvl w:val="0"/>
          <w:numId w:val="58"/>
        </w:numPr>
        <w:jc w:val="both"/>
        <w:rPr>
          <w:bCs/>
        </w:rPr>
      </w:pPr>
      <w:r w:rsidRPr="00E2142E">
        <w:rPr>
          <w:bCs/>
        </w:rPr>
        <w:t xml:space="preserve">svojih ustanoviteljih, družbenikih, delničarjih, </w:t>
      </w:r>
      <w:proofErr w:type="spellStart"/>
      <w:r w:rsidRPr="00E2142E">
        <w:rPr>
          <w:bCs/>
        </w:rPr>
        <w:t>komanditistih</w:t>
      </w:r>
      <w:proofErr w:type="spellEnd"/>
      <w:r w:rsidRPr="00E2142E">
        <w:rPr>
          <w:bCs/>
        </w:rPr>
        <w:t xml:space="preserve"> ali drugih lastnikih in podatke o lastniških deležih teh oseb;</w:t>
      </w:r>
    </w:p>
    <w:p w14:paraId="3A49B866" w14:textId="77777777" w:rsidR="002E68D8" w:rsidRPr="00E2142E" w:rsidRDefault="002E68D8" w:rsidP="002E68D8">
      <w:pPr>
        <w:pStyle w:val="Odstavekseznama"/>
        <w:numPr>
          <w:ilvl w:val="0"/>
          <w:numId w:val="58"/>
        </w:numPr>
        <w:jc w:val="both"/>
        <w:rPr>
          <w:bCs/>
        </w:rPr>
      </w:pPr>
      <w:r w:rsidRPr="00E2142E">
        <w:rPr>
          <w:bCs/>
        </w:rPr>
        <w:t>gospodarskih subjektih, za katere se glede na določbe zakona, ki ureja gospodarske družbe, šteje, da so z njim povezane družbe.</w:t>
      </w:r>
    </w:p>
    <w:p w14:paraId="3933F9B2" w14:textId="77777777" w:rsidR="002E68D8" w:rsidRPr="00E06305" w:rsidRDefault="002E68D8" w:rsidP="002E68D8">
      <w:pPr>
        <w:spacing w:after="0" w:line="240" w:lineRule="auto"/>
        <w:jc w:val="both"/>
        <w:rPr>
          <w:rFonts w:ascii="Arial" w:eastAsia="Times New Roman" w:hAnsi="Arial"/>
          <w:bCs/>
          <w:sz w:val="20"/>
          <w:szCs w:val="24"/>
          <w:lang w:eastAsia="sl-SI"/>
        </w:rPr>
      </w:pPr>
    </w:p>
    <w:p w14:paraId="19FEF6EF" w14:textId="77777777" w:rsidR="002E68D8" w:rsidRPr="00E06305" w:rsidRDefault="002E68D8" w:rsidP="002E68D8">
      <w:pPr>
        <w:numPr>
          <w:ilvl w:val="0"/>
          <w:numId w:val="43"/>
        </w:num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člen</w:t>
      </w:r>
    </w:p>
    <w:p w14:paraId="6553FD6C" w14:textId="77777777" w:rsidR="002E68D8" w:rsidRPr="00E06305" w:rsidRDefault="002E68D8" w:rsidP="002E68D8">
      <w:pPr>
        <w:spacing w:after="0" w:line="240" w:lineRule="auto"/>
        <w:jc w:val="both"/>
        <w:rPr>
          <w:rFonts w:ascii="Arial" w:eastAsia="Times New Roman" w:hAnsi="Arial"/>
          <w:bCs/>
          <w:sz w:val="20"/>
          <w:szCs w:val="24"/>
          <w:lang w:eastAsia="sl-SI"/>
        </w:rPr>
      </w:pPr>
    </w:p>
    <w:p w14:paraId="622E06D4" w14:textId="50E0E405" w:rsidR="002E68D8" w:rsidRPr="00E06305" w:rsidRDefault="002E68D8" w:rsidP="002E68D8">
      <w:pPr>
        <w:spacing w:after="0" w:line="240" w:lineRule="auto"/>
        <w:jc w:val="both"/>
        <w:rPr>
          <w:rFonts w:ascii="Arial" w:eastAsia="Times New Roman" w:hAnsi="Arial"/>
          <w:bCs/>
          <w:sz w:val="20"/>
          <w:szCs w:val="24"/>
          <w:lang w:eastAsia="sl-SI"/>
        </w:rPr>
      </w:pPr>
      <w:r w:rsidRPr="00E06305">
        <w:rPr>
          <w:rFonts w:ascii="Arial" w:eastAsia="Times New Roman" w:hAnsi="Arial"/>
          <w:bCs/>
          <w:sz w:val="20"/>
          <w:szCs w:val="24"/>
          <w:lang w:eastAsia="sl-SI"/>
        </w:rPr>
        <w:t xml:space="preserve">Pogodba preneha veljati, če je naročnik seznanjen, da je pristojni državni organ ali sodišče s pravnomočno odločitvijo ugotovilo kršitev delovne, </w:t>
      </w:r>
      <w:r w:rsidR="003B0394" w:rsidRPr="00E06305">
        <w:rPr>
          <w:rFonts w:ascii="Arial" w:eastAsia="Times New Roman" w:hAnsi="Arial"/>
          <w:bCs/>
          <w:sz w:val="20"/>
          <w:szCs w:val="24"/>
          <w:lang w:eastAsia="sl-SI"/>
        </w:rPr>
        <w:t>okolijske</w:t>
      </w:r>
      <w:r w:rsidRPr="00E06305">
        <w:rPr>
          <w:rFonts w:ascii="Arial" w:eastAsia="Times New Roman" w:hAnsi="Arial"/>
          <w:bCs/>
          <w:sz w:val="20"/>
          <w:szCs w:val="24"/>
          <w:lang w:eastAsia="sl-SI"/>
        </w:rPr>
        <w:t xml:space="preserve"> ali socialne zakonodaje s strani </w:t>
      </w:r>
      <w:r>
        <w:rPr>
          <w:rFonts w:ascii="Arial" w:eastAsia="Times New Roman" w:hAnsi="Arial"/>
          <w:bCs/>
          <w:sz w:val="20"/>
          <w:szCs w:val="24"/>
          <w:lang w:eastAsia="sl-SI"/>
        </w:rPr>
        <w:t>dobavitelja</w:t>
      </w:r>
      <w:r w:rsidRPr="00E06305">
        <w:rPr>
          <w:rFonts w:ascii="Arial" w:eastAsia="Times New Roman" w:hAnsi="Arial"/>
          <w:bCs/>
          <w:sz w:val="20"/>
          <w:szCs w:val="24"/>
          <w:lang w:eastAsia="sl-SI"/>
        </w:rPr>
        <w:t>.</w:t>
      </w:r>
    </w:p>
    <w:p w14:paraId="1AC8D0C1" w14:textId="77777777" w:rsidR="002E68D8" w:rsidRPr="00E06305" w:rsidRDefault="002E68D8" w:rsidP="002E68D8">
      <w:pPr>
        <w:spacing w:after="0" w:line="240" w:lineRule="auto"/>
        <w:jc w:val="both"/>
        <w:rPr>
          <w:rFonts w:ascii="Arial" w:eastAsia="Times New Roman" w:hAnsi="Arial"/>
          <w:bCs/>
          <w:sz w:val="20"/>
          <w:szCs w:val="24"/>
          <w:lang w:eastAsia="sl-SI"/>
        </w:rPr>
      </w:pPr>
    </w:p>
    <w:p w14:paraId="24FD3882" w14:textId="77777777" w:rsidR="002E68D8" w:rsidRPr="00E06305" w:rsidRDefault="002E68D8" w:rsidP="002E68D8">
      <w:p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RAZVELJAVITVENI POGOJ</w:t>
      </w:r>
    </w:p>
    <w:p w14:paraId="216D9624" w14:textId="77777777" w:rsidR="002E68D8" w:rsidRPr="00E06305" w:rsidRDefault="002E68D8" w:rsidP="002E68D8">
      <w:pPr>
        <w:numPr>
          <w:ilvl w:val="0"/>
          <w:numId w:val="43"/>
        </w:numPr>
        <w:spacing w:after="0" w:line="240" w:lineRule="auto"/>
        <w:jc w:val="center"/>
        <w:rPr>
          <w:rFonts w:ascii="Arial" w:eastAsia="Times New Roman" w:hAnsi="Arial" w:cs="Arial"/>
          <w:sz w:val="20"/>
          <w:szCs w:val="20"/>
          <w:lang w:eastAsia="sl-SI"/>
        </w:rPr>
      </w:pPr>
      <w:r w:rsidRPr="00E06305">
        <w:rPr>
          <w:rFonts w:ascii="Arial" w:eastAsia="Times New Roman" w:hAnsi="Arial" w:cs="Arial"/>
          <w:sz w:val="20"/>
          <w:szCs w:val="20"/>
          <w:lang w:eastAsia="sl-SI"/>
        </w:rPr>
        <w:t>člen</w:t>
      </w:r>
    </w:p>
    <w:p w14:paraId="04259E6D" w14:textId="77777777" w:rsidR="002E68D8" w:rsidRPr="00E06305" w:rsidRDefault="002E68D8" w:rsidP="002E68D8">
      <w:pPr>
        <w:spacing w:after="0" w:line="240" w:lineRule="auto"/>
        <w:jc w:val="both"/>
        <w:rPr>
          <w:rFonts w:ascii="Arial" w:eastAsia="Times New Roman" w:hAnsi="Arial" w:cs="Arial"/>
          <w:sz w:val="20"/>
          <w:szCs w:val="20"/>
          <w:lang w:eastAsia="sl-SI"/>
        </w:rPr>
      </w:pPr>
    </w:p>
    <w:p w14:paraId="323B69AE" w14:textId="77777777" w:rsidR="002E68D8" w:rsidRPr="00E06305" w:rsidRDefault="002E68D8" w:rsidP="002E68D8">
      <w:p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t>Ta pogodba je sklenjena pod razveznim pogojem, ki se uresniči v primeru izpolnitve ene od naslednjih okoliščin:</w:t>
      </w:r>
    </w:p>
    <w:p w14:paraId="2C5206E3" w14:textId="2736B4E0" w:rsidR="002E68D8" w:rsidRPr="00E06305" w:rsidRDefault="002E68D8" w:rsidP="002E68D8">
      <w:pPr>
        <w:numPr>
          <w:ilvl w:val="0"/>
          <w:numId w:val="45"/>
        </w:num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t xml:space="preserve">če bo naročnik seznanjen, da je sodišče s pravnomočno odločitvijo ugotovilo kršitev obveznosti delovne, </w:t>
      </w:r>
      <w:r w:rsidR="0020543B" w:rsidRPr="00E06305">
        <w:rPr>
          <w:rFonts w:ascii="Arial" w:eastAsia="Times New Roman" w:hAnsi="Arial" w:cs="Arial"/>
          <w:sz w:val="20"/>
          <w:szCs w:val="20"/>
          <w:lang w:eastAsia="sl-SI"/>
        </w:rPr>
        <w:t>okolijske</w:t>
      </w:r>
      <w:r w:rsidRPr="00E06305">
        <w:rPr>
          <w:rFonts w:ascii="Arial" w:eastAsia="Times New Roman" w:hAnsi="Arial" w:cs="Arial"/>
          <w:sz w:val="20"/>
          <w:szCs w:val="20"/>
          <w:lang w:eastAsia="sl-SI"/>
        </w:rPr>
        <w:t xml:space="preserve"> ali socialne zakonodaje s strani </w:t>
      </w:r>
      <w:r>
        <w:rPr>
          <w:rFonts w:ascii="Arial" w:eastAsia="Times New Roman" w:hAnsi="Arial" w:cs="Arial"/>
          <w:sz w:val="20"/>
          <w:szCs w:val="20"/>
          <w:lang w:eastAsia="sl-SI"/>
        </w:rPr>
        <w:t>dobavitelja</w:t>
      </w:r>
      <w:r w:rsidRPr="00E06305">
        <w:rPr>
          <w:rFonts w:ascii="Arial" w:eastAsia="Times New Roman" w:hAnsi="Arial" w:cs="Arial"/>
          <w:sz w:val="20"/>
          <w:szCs w:val="20"/>
          <w:lang w:eastAsia="sl-SI"/>
        </w:rPr>
        <w:t xml:space="preserve"> ali podizvajalca ali </w:t>
      </w:r>
    </w:p>
    <w:p w14:paraId="61DF01AA" w14:textId="77777777" w:rsidR="002E68D8" w:rsidRPr="00E06305" w:rsidRDefault="002E68D8" w:rsidP="002E68D8">
      <w:pPr>
        <w:numPr>
          <w:ilvl w:val="0"/>
          <w:numId w:val="45"/>
        </w:num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lastRenderedPageBreak/>
        <w:t xml:space="preserve">če bo naročnik seznanjen, da je pristojni državni organ pri </w:t>
      </w:r>
      <w:r>
        <w:rPr>
          <w:rFonts w:ascii="Arial" w:eastAsia="Times New Roman" w:hAnsi="Arial" w:cs="Arial"/>
          <w:sz w:val="20"/>
          <w:szCs w:val="20"/>
          <w:lang w:eastAsia="sl-SI"/>
        </w:rPr>
        <w:t>dobavitelju</w:t>
      </w:r>
      <w:r w:rsidRPr="00E06305">
        <w:rPr>
          <w:rFonts w:ascii="Arial" w:eastAsia="Times New Roman" w:hAnsi="Arial" w:cs="Arial"/>
          <w:sz w:val="20"/>
          <w:szCs w:val="20"/>
          <w:lang w:eastAsia="sl-SI"/>
        </w:rPr>
        <w:t xml:space="preserve"> ali podizvajalcu v času izvajanja pogodbe ugotovil najmanj </w:t>
      </w:r>
      <w:r>
        <w:rPr>
          <w:rFonts w:ascii="Arial" w:eastAsia="Times New Roman" w:hAnsi="Arial" w:cs="Arial"/>
          <w:sz w:val="20"/>
          <w:szCs w:val="20"/>
          <w:lang w:eastAsia="sl-SI"/>
        </w:rPr>
        <w:t>2</w:t>
      </w:r>
      <w:r w:rsidRPr="00E06305">
        <w:rPr>
          <w:rFonts w:ascii="Arial" w:eastAsia="Times New Roman" w:hAnsi="Arial" w:cs="Arial"/>
          <w:sz w:val="20"/>
          <w:szCs w:val="20"/>
          <w:lang w:eastAsia="sl-SI"/>
        </w:rPr>
        <w:t xml:space="preserve"> kršitvi v zvezi s:</w:t>
      </w:r>
    </w:p>
    <w:p w14:paraId="434FB05F" w14:textId="77777777" w:rsidR="002E68D8" w:rsidRPr="00E06305" w:rsidRDefault="002E68D8" w:rsidP="002E68D8">
      <w:pPr>
        <w:numPr>
          <w:ilvl w:val="1"/>
          <w:numId w:val="45"/>
        </w:num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t xml:space="preserve">plačilom za delo, </w:t>
      </w:r>
    </w:p>
    <w:p w14:paraId="632E0FA4" w14:textId="77777777" w:rsidR="002E68D8" w:rsidRPr="00E06305" w:rsidRDefault="002E68D8" w:rsidP="002E68D8">
      <w:pPr>
        <w:numPr>
          <w:ilvl w:val="1"/>
          <w:numId w:val="45"/>
        </w:num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t xml:space="preserve">delovnim časom, </w:t>
      </w:r>
    </w:p>
    <w:p w14:paraId="791AEC54" w14:textId="77777777" w:rsidR="002E68D8" w:rsidRPr="00E06305" w:rsidRDefault="002E68D8" w:rsidP="002E68D8">
      <w:pPr>
        <w:numPr>
          <w:ilvl w:val="1"/>
          <w:numId w:val="45"/>
        </w:num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t xml:space="preserve">počitki, </w:t>
      </w:r>
    </w:p>
    <w:p w14:paraId="18E945FC" w14:textId="77777777" w:rsidR="002E68D8" w:rsidRPr="00E06305" w:rsidRDefault="002E68D8" w:rsidP="002E68D8">
      <w:pPr>
        <w:numPr>
          <w:ilvl w:val="1"/>
          <w:numId w:val="45"/>
        </w:num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482E8493" w14:textId="77777777" w:rsidR="002E68D8" w:rsidRDefault="002E68D8" w:rsidP="002E68D8">
      <w:pPr>
        <w:tabs>
          <w:tab w:val="left" w:pos="720"/>
        </w:tabs>
        <w:spacing w:after="0" w:line="240" w:lineRule="auto"/>
        <w:jc w:val="both"/>
        <w:rPr>
          <w:rFonts w:ascii="Arial" w:eastAsia="Times New Roman" w:hAnsi="Arial" w:cs="Arial"/>
          <w:sz w:val="20"/>
          <w:szCs w:val="20"/>
          <w:lang w:eastAsia="sl-SI"/>
        </w:rPr>
      </w:pPr>
      <w:r w:rsidRPr="00E06305">
        <w:rPr>
          <w:rFonts w:ascii="Arial" w:eastAsia="Times New Roman" w:hAnsi="Arial" w:cs="Arial"/>
          <w:sz w:val="20"/>
          <w:szCs w:val="20"/>
          <w:lang w:eastAsia="sl-SI"/>
        </w:rPr>
        <w:t>in za kateri mu je bila s pravnomočno odločitvijo ali več pravnomočnimi odločitvami izrečena globa za prekršek</w:t>
      </w:r>
      <w:r>
        <w:rPr>
          <w:rFonts w:ascii="Arial" w:eastAsia="Times New Roman" w:hAnsi="Arial" w:cs="Arial"/>
          <w:sz w:val="20"/>
          <w:szCs w:val="20"/>
          <w:lang w:eastAsia="sl-SI"/>
        </w:rPr>
        <w:t>.</w:t>
      </w:r>
    </w:p>
    <w:p w14:paraId="3BA0E5CD" w14:textId="77777777" w:rsidR="002E68D8" w:rsidRDefault="002E68D8" w:rsidP="002E68D8">
      <w:pPr>
        <w:tabs>
          <w:tab w:val="left" w:pos="720"/>
        </w:tabs>
        <w:spacing w:after="0" w:line="240" w:lineRule="auto"/>
        <w:jc w:val="both"/>
        <w:rPr>
          <w:rFonts w:ascii="Arial" w:eastAsia="Times New Roman" w:hAnsi="Arial" w:cs="Arial"/>
          <w:sz w:val="20"/>
          <w:szCs w:val="20"/>
          <w:lang w:eastAsia="sl-SI"/>
        </w:rPr>
      </w:pPr>
    </w:p>
    <w:p w14:paraId="269CC09E"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r w:rsidRPr="002D528D">
        <w:rPr>
          <w:rFonts w:ascii="Arial" w:eastAsia="Times New Roman" w:hAnsi="Arial" w:cs="Arial"/>
          <w:sz w:val="20"/>
          <w:szCs w:val="24"/>
          <w:lang w:eastAsia="sl-SI"/>
        </w:rPr>
        <w:t xml:space="preserve">V primeru seznanitve naročnika s kršitvijo mora ta o tem obvestiti izvajalca v </w:t>
      </w:r>
      <w:r>
        <w:rPr>
          <w:rFonts w:ascii="Arial" w:eastAsia="Times New Roman" w:hAnsi="Arial" w:cs="Arial"/>
          <w:sz w:val="20"/>
          <w:szCs w:val="24"/>
          <w:lang w:eastAsia="sl-SI"/>
        </w:rPr>
        <w:t xml:space="preserve">10 </w:t>
      </w:r>
      <w:r w:rsidRPr="002D528D">
        <w:rPr>
          <w:rFonts w:ascii="Arial" w:eastAsia="Times New Roman" w:hAnsi="Arial" w:cs="Arial"/>
          <w:sz w:val="20"/>
          <w:szCs w:val="24"/>
          <w:lang w:eastAsia="sl-SI"/>
        </w:rPr>
        <w:t xml:space="preserve">dneh. </w:t>
      </w:r>
    </w:p>
    <w:p w14:paraId="66962A63"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r w:rsidRPr="002D528D">
        <w:rPr>
          <w:rFonts w:ascii="Arial" w:eastAsia="Times New Roman" w:hAnsi="Arial" w:cs="Arial"/>
          <w:sz w:val="20"/>
          <w:szCs w:val="24"/>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9E512A0"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p>
    <w:p w14:paraId="540844DD"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r w:rsidRPr="002D528D">
        <w:rPr>
          <w:rFonts w:ascii="Arial" w:eastAsia="Times New Roman" w:hAnsi="Arial" w:cs="Arial"/>
          <w:sz w:val="20"/>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D528D">
        <w:rPr>
          <w:rFonts w:ascii="Arial" w:eastAsia="Times New Roman" w:hAnsi="Arial" w:cs="Arial"/>
          <w:sz w:val="20"/>
          <w:szCs w:val="24"/>
          <w:lang w:eastAsia="sl-SI"/>
        </w:rPr>
        <w:t>podizvajanje</w:t>
      </w:r>
      <w:proofErr w:type="spellEnd"/>
      <w:r w:rsidRPr="002D528D">
        <w:rPr>
          <w:rFonts w:ascii="Arial" w:eastAsia="Times New Roman" w:hAnsi="Arial" w:cs="Arial"/>
          <w:sz w:val="20"/>
          <w:szCs w:val="24"/>
          <w:lang w:eastAsia="sl-SI"/>
        </w:rPr>
        <w:t xml:space="preserve"> temu podizvajalcu, če ta zamenjava ali prevzem ne pomeni bistvene spremembe pogodbe. </w:t>
      </w:r>
    </w:p>
    <w:p w14:paraId="5C46A9BA"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p>
    <w:p w14:paraId="1DEA1D70"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r w:rsidRPr="002D528D">
        <w:rPr>
          <w:rFonts w:ascii="Arial" w:eastAsia="Times New Roman" w:hAnsi="Arial" w:cs="Arial"/>
          <w:sz w:val="20"/>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w:t>
      </w:r>
      <w:r>
        <w:rPr>
          <w:rFonts w:ascii="Arial" w:eastAsia="Times New Roman" w:hAnsi="Arial" w:cs="Arial"/>
          <w:sz w:val="20"/>
          <w:szCs w:val="24"/>
          <w:lang w:eastAsia="sl-SI"/>
        </w:rPr>
        <w:t>6</w:t>
      </w:r>
      <w:r w:rsidRPr="002D528D">
        <w:rPr>
          <w:rFonts w:ascii="Arial" w:eastAsia="Times New Roman" w:hAnsi="Arial" w:cs="Arial"/>
          <w:sz w:val="20"/>
          <w:szCs w:val="24"/>
          <w:lang w:eastAsia="sl-SI"/>
        </w:rPr>
        <w:t xml:space="preserve"> mesecev. </w:t>
      </w:r>
    </w:p>
    <w:p w14:paraId="39781580"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r w:rsidRPr="002D528D">
        <w:rPr>
          <w:rFonts w:ascii="Arial" w:eastAsia="Times New Roman" w:hAnsi="Arial" w:cs="Arial"/>
          <w:sz w:val="20"/>
          <w:szCs w:val="24"/>
          <w:lang w:eastAsia="sl-SI"/>
        </w:rPr>
        <w:t xml:space="preserve">Ne glede na prejšnji odstavek se pogodba za izvedbo javnega naročila gradnje ne razveže, če bi razveza pogodbe naročniku povzročila nesorazmerne stroške ali bistvene težave pri nemoteni izvedbi ali nesorazmerno časovno zamudo in pod pogojem, da naročnik izvajalca najkasneje v 20 dneh od seznanitve s kršitvijo obvesti, da se pogodba ne razveže. </w:t>
      </w:r>
    </w:p>
    <w:p w14:paraId="4EDD91BC"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p>
    <w:p w14:paraId="252CC904" w14:textId="77777777" w:rsidR="002E68D8" w:rsidRPr="002D528D" w:rsidRDefault="002E68D8" w:rsidP="002E68D8">
      <w:pPr>
        <w:spacing w:after="0" w:line="240" w:lineRule="auto"/>
        <w:ind w:right="-12"/>
        <w:jc w:val="both"/>
        <w:rPr>
          <w:rFonts w:ascii="Arial" w:eastAsia="Times New Roman" w:hAnsi="Arial" w:cs="Arial"/>
          <w:sz w:val="20"/>
          <w:szCs w:val="24"/>
          <w:lang w:eastAsia="sl-SI"/>
        </w:rPr>
      </w:pPr>
      <w:r w:rsidRPr="002D528D">
        <w:rPr>
          <w:rFonts w:ascii="Arial" w:eastAsia="Times New Roman" w:hAnsi="Arial" w:cs="Arial"/>
          <w:sz w:val="20"/>
          <w:szCs w:val="24"/>
          <w:lang w:eastAsia="sl-SI"/>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w:t>
      </w:r>
      <w:r>
        <w:rPr>
          <w:rFonts w:ascii="Arial" w:eastAsia="Times New Roman" w:hAnsi="Arial" w:cs="Arial"/>
          <w:sz w:val="20"/>
          <w:szCs w:val="24"/>
          <w:lang w:eastAsia="sl-SI"/>
        </w:rPr>
        <w:t>60.</w:t>
      </w:r>
      <w:r w:rsidRPr="002D528D">
        <w:rPr>
          <w:rFonts w:ascii="Arial" w:eastAsia="Times New Roman" w:hAnsi="Arial" w:cs="Arial"/>
          <w:sz w:val="20"/>
          <w:szCs w:val="24"/>
          <w:lang w:eastAsia="sl-SI"/>
        </w:rPr>
        <w:t xml:space="preserve"> dan od seznanitve s kršitvijo.</w:t>
      </w:r>
    </w:p>
    <w:p w14:paraId="422871A0" w14:textId="77777777" w:rsidR="002E68D8" w:rsidRDefault="002E68D8" w:rsidP="002E68D8">
      <w:pPr>
        <w:spacing w:after="0" w:line="240" w:lineRule="auto"/>
        <w:jc w:val="both"/>
        <w:rPr>
          <w:rFonts w:ascii="Arial" w:eastAsia="Times New Roman" w:hAnsi="Arial"/>
          <w:bCs/>
          <w:sz w:val="20"/>
          <w:szCs w:val="24"/>
          <w:lang w:eastAsia="sl-SI"/>
        </w:rPr>
      </w:pPr>
    </w:p>
    <w:p w14:paraId="249BD26E" w14:textId="77777777" w:rsidR="002E68D8" w:rsidRPr="00E06305" w:rsidRDefault="002E68D8" w:rsidP="002E68D8">
      <w:p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KONČNE DOLOČBE</w:t>
      </w:r>
    </w:p>
    <w:p w14:paraId="08E48E7F" w14:textId="77777777" w:rsidR="002E68D8" w:rsidRPr="00E06305" w:rsidRDefault="002E68D8" w:rsidP="002E68D8">
      <w:pPr>
        <w:numPr>
          <w:ilvl w:val="0"/>
          <w:numId w:val="43"/>
        </w:num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 xml:space="preserve">člen </w:t>
      </w:r>
    </w:p>
    <w:p w14:paraId="433B4B05" w14:textId="77777777" w:rsidR="002E68D8" w:rsidRPr="00E06305" w:rsidRDefault="002E68D8" w:rsidP="002E68D8">
      <w:pPr>
        <w:spacing w:after="0" w:line="240" w:lineRule="auto"/>
        <w:jc w:val="both"/>
        <w:rPr>
          <w:rFonts w:ascii="Arial" w:eastAsia="Times New Roman" w:hAnsi="Arial"/>
          <w:bCs/>
          <w:sz w:val="20"/>
          <w:szCs w:val="24"/>
          <w:lang w:eastAsia="sl-SI"/>
        </w:rPr>
      </w:pPr>
    </w:p>
    <w:p w14:paraId="54B9D116" w14:textId="317BFB30"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Pogodba je sklenjena z dnem podpisa zadnje pogodben</w:t>
      </w:r>
      <w:r w:rsidR="003B0394">
        <w:rPr>
          <w:rFonts w:ascii="Arial" w:eastAsia="Times New Roman" w:hAnsi="Arial"/>
          <w:sz w:val="20"/>
          <w:szCs w:val="24"/>
          <w:lang w:eastAsia="sl-SI"/>
        </w:rPr>
        <w:t>e</w:t>
      </w:r>
      <w:r w:rsidRPr="00E06305">
        <w:rPr>
          <w:rFonts w:ascii="Arial" w:eastAsia="Times New Roman" w:hAnsi="Arial"/>
          <w:sz w:val="20"/>
          <w:szCs w:val="24"/>
          <w:lang w:eastAsia="sl-SI"/>
        </w:rPr>
        <w:t xml:space="preserve"> strank</w:t>
      </w:r>
      <w:r w:rsidR="003B0394">
        <w:rPr>
          <w:rFonts w:ascii="Arial" w:eastAsia="Times New Roman" w:hAnsi="Arial"/>
          <w:sz w:val="20"/>
          <w:szCs w:val="24"/>
          <w:lang w:eastAsia="sl-SI"/>
        </w:rPr>
        <w:t>e</w:t>
      </w:r>
      <w:r w:rsidRPr="00E06305">
        <w:rPr>
          <w:rFonts w:ascii="Arial" w:eastAsia="Times New Roman" w:hAnsi="Arial"/>
          <w:sz w:val="20"/>
          <w:szCs w:val="24"/>
          <w:lang w:eastAsia="sl-SI"/>
        </w:rPr>
        <w:t>. Če izvajalec ne predloži garancij za dobro izvedbo po</w:t>
      </w:r>
      <w:r>
        <w:rPr>
          <w:rFonts w:ascii="Arial" w:eastAsia="Times New Roman" w:hAnsi="Arial"/>
          <w:sz w:val="20"/>
          <w:szCs w:val="24"/>
          <w:lang w:eastAsia="sl-SI"/>
        </w:rPr>
        <w:t>slovnih obveznosti</w:t>
      </w:r>
      <w:r w:rsidRPr="00E06305">
        <w:rPr>
          <w:rFonts w:ascii="Arial" w:eastAsia="Times New Roman" w:hAnsi="Arial"/>
          <w:sz w:val="20"/>
          <w:szCs w:val="24"/>
          <w:lang w:eastAsia="sl-SI"/>
        </w:rPr>
        <w:t>, se šteje, da pogodba ni bila nikoli sklenjena.</w:t>
      </w:r>
    </w:p>
    <w:p w14:paraId="779723C3" w14:textId="77777777" w:rsidR="002E68D8" w:rsidRPr="00E06305" w:rsidRDefault="002E68D8" w:rsidP="002E68D8">
      <w:pPr>
        <w:spacing w:after="0" w:line="240" w:lineRule="auto"/>
        <w:jc w:val="both"/>
        <w:rPr>
          <w:rFonts w:ascii="Arial" w:eastAsia="Times New Roman" w:hAnsi="Arial"/>
          <w:sz w:val="20"/>
          <w:szCs w:val="24"/>
          <w:lang w:eastAsia="sl-SI"/>
        </w:rPr>
      </w:pPr>
    </w:p>
    <w:p w14:paraId="7C43E9D2"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546E1267" w14:textId="77777777" w:rsidR="002E68D8" w:rsidRPr="00E06305" w:rsidRDefault="002E68D8" w:rsidP="002E68D8">
      <w:pPr>
        <w:spacing w:after="0" w:line="240" w:lineRule="auto"/>
        <w:jc w:val="both"/>
        <w:rPr>
          <w:rFonts w:ascii="Arial" w:eastAsia="Times New Roman" w:hAnsi="Arial"/>
          <w:sz w:val="20"/>
          <w:szCs w:val="24"/>
          <w:lang w:eastAsia="sl-SI"/>
        </w:rPr>
      </w:pPr>
    </w:p>
    <w:p w14:paraId="1DC4CFAA" w14:textId="77777777" w:rsidR="002E68D8" w:rsidRPr="00E06305" w:rsidRDefault="002E68D8" w:rsidP="002E68D8">
      <w:pPr>
        <w:spacing w:after="0" w:line="240" w:lineRule="auto"/>
        <w:jc w:val="both"/>
        <w:rPr>
          <w:rFonts w:ascii="Arial" w:eastAsia="Times New Roman" w:hAnsi="Arial"/>
          <w:sz w:val="20"/>
          <w:szCs w:val="20"/>
          <w:lang w:eastAsia="sl-SI"/>
        </w:rPr>
      </w:pPr>
      <w:r w:rsidRPr="00E06305">
        <w:rPr>
          <w:rFonts w:ascii="Arial" w:eastAsia="Times New Roman" w:hAnsi="Arial"/>
          <w:sz w:val="20"/>
          <w:szCs w:val="20"/>
          <w:lang w:eastAsia="sl-SI"/>
        </w:rPr>
        <w:t>Pogodbeni stranki sta sporazumni, da lahko naročnik odstopi od pogodbe:</w:t>
      </w:r>
    </w:p>
    <w:p w14:paraId="225F62DC" w14:textId="77777777" w:rsidR="002E68D8" w:rsidRPr="00E06305" w:rsidRDefault="002E68D8" w:rsidP="002E68D8">
      <w:pPr>
        <w:numPr>
          <w:ilvl w:val="0"/>
          <w:numId w:val="38"/>
        </w:numPr>
        <w:spacing w:after="0" w:line="240" w:lineRule="auto"/>
        <w:jc w:val="both"/>
        <w:rPr>
          <w:rFonts w:ascii="Arial" w:eastAsia="Times New Roman" w:hAnsi="Arial"/>
          <w:sz w:val="20"/>
          <w:szCs w:val="20"/>
          <w:lang w:eastAsia="sl-SI"/>
        </w:rPr>
      </w:pPr>
      <w:r>
        <w:rPr>
          <w:rFonts w:ascii="Arial" w:eastAsia="Times New Roman" w:hAnsi="Arial"/>
          <w:sz w:val="20"/>
          <w:szCs w:val="20"/>
          <w:lang w:eastAsia="sl-SI"/>
        </w:rPr>
        <w:t xml:space="preserve">v primeru </w:t>
      </w:r>
      <w:r w:rsidRPr="00E06305">
        <w:rPr>
          <w:rFonts w:ascii="Arial" w:eastAsia="Times New Roman" w:hAnsi="Arial"/>
          <w:sz w:val="20"/>
          <w:szCs w:val="20"/>
          <w:lang w:eastAsia="sl-SI"/>
        </w:rPr>
        <w:t xml:space="preserve">nastalih zamud po krivdi </w:t>
      </w:r>
      <w:r>
        <w:rPr>
          <w:rFonts w:ascii="Arial" w:eastAsia="Times New Roman" w:hAnsi="Arial"/>
          <w:sz w:val="20"/>
          <w:szCs w:val="20"/>
          <w:lang w:eastAsia="sl-SI"/>
        </w:rPr>
        <w:t>dobavitelja</w:t>
      </w:r>
      <w:r w:rsidRPr="00E06305">
        <w:rPr>
          <w:rFonts w:ascii="Arial" w:eastAsia="Times New Roman" w:hAnsi="Arial"/>
          <w:sz w:val="20"/>
          <w:szCs w:val="20"/>
          <w:lang w:eastAsia="sl-SI"/>
        </w:rPr>
        <w:t>, ki imajo za posledico večjo materialno škodo,</w:t>
      </w:r>
    </w:p>
    <w:p w14:paraId="40604AF1" w14:textId="77777777" w:rsidR="002E68D8" w:rsidRPr="00E06305" w:rsidRDefault="002E68D8" w:rsidP="002E68D8">
      <w:pPr>
        <w:numPr>
          <w:ilvl w:val="0"/>
          <w:numId w:val="38"/>
        </w:numPr>
        <w:spacing w:after="0" w:line="240" w:lineRule="auto"/>
        <w:jc w:val="both"/>
        <w:rPr>
          <w:rFonts w:ascii="Arial" w:eastAsia="Times New Roman" w:hAnsi="Arial"/>
          <w:sz w:val="20"/>
          <w:szCs w:val="20"/>
          <w:lang w:eastAsia="sl-SI"/>
        </w:rPr>
      </w:pPr>
      <w:r w:rsidRPr="00E06305">
        <w:rPr>
          <w:rFonts w:ascii="Arial" w:eastAsia="Times New Roman" w:hAnsi="Arial"/>
          <w:sz w:val="20"/>
          <w:szCs w:val="20"/>
          <w:lang w:eastAsia="sl-SI"/>
        </w:rPr>
        <w:t>če izven pogodbeno dogovorjenih pogojev in brez soglasja naročnika prepusti izvedbo vseh ali pretežnega dela del podizvajalcem in naročnik za vključitev podizvajalca v dela po tej pogodbi ne da soglasja,</w:t>
      </w:r>
    </w:p>
    <w:p w14:paraId="4927E228" w14:textId="77777777" w:rsidR="002E68D8" w:rsidRPr="00E06305" w:rsidRDefault="002E68D8" w:rsidP="002E68D8">
      <w:pPr>
        <w:numPr>
          <w:ilvl w:val="0"/>
          <w:numId w:val="38"/>
        </w:numPr>
        <w:spacing w:after="0" w:line="240" w:lineRule="auto"/>
        <w:jc w:val="both"/>
        <w:rPr>
          <w:rFonts w:ascii="Arial" w:eastAsia="Times New Roman" w:hAnsi="Arial"/>
          <w:sz w:val="20"/>
          <w:szCs w:val="20"/>
          <w:lang w:eastAsia="sl-SI"/>
        </w:rPr>
      </w:pPr>
      <w:r w:rsidRPr="00E06305">
        <w:rPr>
          <w:rFonts w:ascii="Arial" w:eastAsia="Times New Roman" w:hAnsi="Arial"/>
          <w:sz w:val="20"/>
          <w:szCs w:val="20"/>
          <w:lang w:eastAsia="sl-SI"/>
        </w:rPr>
        <w:t xml:space="preserve">je bil </w:t>
      </w:r>
      <w:r>
        <w:rPr>
          <w:rFonts w:ascii="Arial" w:eastAsia="Times New Roman" w:hAnsi="Arial"/>
          <w:sz w:val="20"/>
          <w:szCs w:val="20"/>
          <w:lang w:eastAsia="sl-SI"/>
        </w:rPr>
        <w:t>dobavitelj</w:t>
      </w:r>
      <w:r w:rsidRPr="00E06305">
        <w:rPr>
          <w:rFonts w:ascii="Arial" w:eastAsia="Times New Roman" w:hAnsi="Arial"/>
          <w:sz w:val="20"/>
          <w:szCs w:val="20"/>
          <w:lang w:eastAsia="sl-SI"/>
        </w:rPr>
        <w:t xml:space="preserve"> v času oddaje javnega naročila  v enem od položajev, zaradi katerega bi ga naročnik moral izključiti iz postopka javnega naročanja, pa s tem dejstvom naročnik ni bil seznanjen v postopku javnega naročanja;</w:t>
      </w:r>
    </w:p>
    <w:p w14:paraId="1A1BF3DF" w14:textId="77777777" w:rsidR="002E68D8" w:rsidRPr="00E06305" w:rsidRDefault="002E68D8" w:rsidP="002E68D8">
      <w:pPr>
        <w:numPr>
          <w:ilvl w:val="0"/>
          <w:numId w:val="38"/>
        </w:numPr>
        <w:spacing w:after="0" w:line="240" w:lineRule="auto"/>
        <w:jc w:val="both"/>
        <w:rPr>
          <w:rFonts w:ascii="Arial" w:eastAsia="Times New Roman" w:hAnsi="Arial"/>
          <w:sz w:val="20"/>
          <w:szCs w:val="20"/>
          <w:lang w:eastAsia="sl-SI"/>
        </w:rPr>
      </w:pPr>
      <w:r w:rsidRPr="00E06305">
        <w:rPr>
          <w:rFonts w:ascii="Arial" w:eastAsia="Times New Roman" w:hAnsi="Arial"/>
          <w:sz w:val="20"/>
          <w:szCs w:val="20"/>
          <w:lang w:eastAsia="sl-SI"/>
        </w:rPr>
        <w:t xml:space="preserve">zaradi </w:t>
      </w:r>
      <w:r>
        <w:rPr>
          <w:rFonts w:ascii="Arial" w:eastAsia="Times New Roman" w:hAnsi="Arial"/>
          <w:sz w:val="20"/>
          <w:szCs w:val="20"/>
          <w:lang w:eastAsia="sl-SI"/>
        </w:rPr>
        <w:t>dobaviteljevih</w:t>
      </w:r>
      <w:r w:rsidRPr="00E06305">
        <w:rPr>
          <w:rFonts w:ascii="Arial" w:eastAsia="Times New Roman" w:hAnsi="Arial"/>
          <w:sz w:val="20"/>
          <w:szCs w:val="20"/>
          <w:lang w:eastAsia="sl-SI"/>
        </w:rPr>
        <w:t xml:space="preserve"> hudih kršitev obveznosti iz PEU, PDEU in ZJN-3, ki jih je po postopku v skladu z 258. členom PDEU ugotovilo Sodišče Evropske unije, javno naročilo ne bi smelo biti oddano </w:t>
      </w:r>
      <w:r>
        <w:rPr>
          <w:rFonts w:ascii="Arial" w:eastAsia="Times New Roman" w:hAnsi="Arial"/>
          <w:sz w:val="20"/>
          <w:szCs w:val="20"/>
          <w:lang w:eastAsia="sl-SI"/>
        </w:rPr>
        <w:t>dobavitelju</w:t>
      </w:r>
      <w:r w:rsidRPr="00E06305">
        <w:rPr>
          <w:rFonts w:ascii="Arial" w:eastAsia="Times New Roman" w:hAnsi="Arial"/>
          <w:sz w:val="20"/>
          <w:szCs w:val="20"/>
          <w:lang w:eastAsia="sl-SI"/>
        </w:rPr>
        <w:t>;</w:t>
      </w:r>
    </w:p>
    <w:p w14:paraId="3D677599" w14:textId="17FEEE1D" w:rsidR="002E68D8" w:rsidRPr="00E06305" w:rsidRDefault="002E68D8" w:rsidP="002E68D8">
      <w:pPr>
        <w:numPr>
          <w:ilvl w:val="0"/>
          <w:numId w:val="38"/>
        </w:numPr>
        <w:spacing w:after="0" w:line="240" w:lineRule="auto"/>
        <w:jc w:val="both"/>
        <w:rPr>
          <w:rFonts w:ascii="Arial" w:eastAsia="Times New Roman" w:hAnsi="Arial"/>
          <w:sz w:val="20"/>
          <w:szCs w:val="20"/>
          <w:lang w:eastAsia="sl-SI"/>
        </w:rPr>
      </w:pPr>
      <w:r w:rsidRPr="00E06305">
        <w:rPr>
          <w:rFonts w:ascii="Arial" w:eastAsia="Times New Roman" w:hAnsi="Arial"/>
          <w:sz w:val="20"/>
          <w:szCs w:val="20"/>
          <w:lang w:eastAsia="sl-SI"/>
        </w:rPr>
        <w:lastRenderedPageBreak/>
        <w:t xml:space="preserve">je naročnik seznanjen, da je pristojni državni organ ali sodišče s pravnomočno odločitvijo ugotovilo kršitev delovne, </w:t>
      </w:r>
      <w:r w:rsidR="003B0394" w:rsidRPr="00E06305">
        <w:rPr>
          <w:rFonts w:ascii="Arial" w:eastAsia="Times New Roman" w:hAnsi="Arial"/>
          <w:sz w:val="20"/>
          <w:szCs w:val="20"/>
          <w:lang w:eastAsia="sl-SI"/>
        </w:rPr>
        <w:t>okolijske</w:t>
      </w:r>
      <w:r w:rsidRPr="00E06305">
        <w:rPr>
          <w:rFonts w:ascii="Arial" w:eastAsia="Times New Roman" w:hAnsi="Arial"/>
          <w:sz w:val="20"/>
          <w:szCs w:val="20"/>
          <w:lang w:eastAsia="sl-SI"/>
        </w:rPr>
        <w:t xml:space="preserve"> ali socialne zakonodaje s strani </w:t>
      </w:r>
      <w:r>
        <w:rPr>
          <w:rFonts w:ascii="Arial" w:eastAsia="Times New Roman" w:hAnsi="Arial"/>
          <w:sz w:val="20"/>
          <w:szCs w:val="20"/>
          <w:lang w:eastAsia="sl-SI"/>
        </w:rPr>
        <w:t>dobavitelja</w:t>
      </w:r>
      <w:r w:rsidRPr="00E06305">
        <w:rPr>
          <w:rFonts w:ascii="Arial" w:eastAsia="Times New Roman" w:hAnsi="Arial"/>
          <w:sz w:val="20"/>
          <w:szCs w:val="20"/>
          <w:lang w:eastAsia="sl-SI"/>
        </w:rPr>
        <w:t xml:space="preserve"> ali njegovega podizvajalca in se kršitev nanaša na dela, ki so predmet te pogodbe;</w:t>
      </w:r>
    </w:p>
    <w:p w14:paraId="45174247" w14:textId="77777777" w:rsidR="002E68D8" w:rsidRPr="00E06305" w:rsidRDefault="002E68D8" w:rsidP="002E68D8">
      <w:pPr>
        <w:numPr>
          <w:ilvl w:val="0"/>
          <w:numId w:val="38"/>
        </w:numPr>
        <w:spacing w:after="0" w:line="240" w:lineRule="auto"/>
        <w:jc w:val="both"/>
        <w:rPr>
          <w:rFonts w:ascii="Arial" w:eastAsia="Times New Roman" w:hAnsi="Arial"/>
          <w:sz w:val="20"/>
          <w:szCs w:val="20"/>
          <w:lang w:eastAsia="sl-SI"/>
        </w:rPr>
      </w:pPr>
      <w:r w:rsidRPr="00E06305">
        <w:rPr>
          <w:rFonts w:ascii="Arial" w:eastAsia="Times New Roman" w:hAnsi="Arial"/>
          <w:sz w:val="20"/>
          <w:szCs w:val="20"/>
          <w:lang w:eastAsia="sl-SI"/>
        </w:rPr>
        <w:t xml:space="preserve">če </w:t>
      </w:r>
      <w:r>
        <w:rPr>
          <w:rFonts w:ascii="Arial" w:eastAsia="Times New Roman" w:hAnsi="Arial"/>
          <w:sz w:val="20"/>
          <w:szCs w:val="20"/>
          <w:lang w:eastAsia="sl-SI"/>
        </w:rPr>
        <w:t>dobavitelj</w:t>
      </w:r>
      <w:r w:rsidRPr="00E06305">
        <w:rPr>
          <w:rFonts w:ascii="Arial" w:eastAsia="Times New Roman" w:hAnsi="Arial"/>
          <w:sz w:val="20"/>
          <w:szCs w:val="20"/>
          <w:lang w:eastAsia="sl-SI"/>
        </w:rPr>
        <w:t xml:space="preserve"> ne spoštuje določil te pogodbe.</w:t>
      </w:r>
    </w:p>
    <w:p w14:paraId="28567383" w14:textId="77777777" w:rsidR="002E68D8" w:rsidRPr="00E06305" w:rsidRDefault="002E68D8" w:rsidP="002E68D8">
      <w:pPr>
        <w:spacing w:after="0" w:line="240" w:lineRule="auto"/>
        <w:jc w:val="both"/>
        <w:rPr>
          <w:rFonts w:ascii="Arial" w:eastAsia="Times New Roman" w:hAnsi="Arial"/>
          <w:sz w:val="20"/>
          <w:szCs w:val="24"/>
          <w:lang w:eastAsia="sl-SI"/>
        </w:rPr>
      </w:pPr>
    </w:p>
    <w:p w14:paraId="179A3AA4" w14:textId="6F29A7E6"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Odstop te pogodbe tretjemu je možen samo s pisnim soglasjem pogodbenih strank.</w:t>
      </w:r>
    </w:p>
    <w:p w14:paraId="12C85516" w14:textId="77777777" w:rsidR="002E68D8" w:rsidRPr="00E06305" w:rsidRDefault="002E68D8" w:rsidP="002E68D8">
      <w:pPr>
        <w:spacing w:after="0" w:line="240" w:lineRule="auto"/>
        <w:jc w:val="both"/>
        <w:rPr>
          <w:rFonts w:ascii="Arial" w:eastAsia="Times New Roman" w:hAnsi="Arial"/>
          <w:sz w:val="20"/>
          <w:szCs w:val="24"/>
          <w:lang w:eastAsia="sl-SI"/>
        </w:rPr>
      </w:pPr>
    </w:p>
    <w:p w14:paraId="2A74E69D"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Katerakoli od pogodbenih strank lahko zaradi kršitev pogodbenih obveznosti s strani nasprotne stranke, če kršitve ne prenehajo po pisnem opominu s pozivom na izpolnitev obveznosti v primernem roku, ki ni daljši od 30 dni, odstopi od pogodbe. V primeru odstopa sta pogodbeni stranki dolžni poravnati medsebojne obveznosti iz te pogodbe in nastalo škodo.</w:t>
      </w:r>
    </w:p>
    <w:p w14:paraId="61BFE2A9" w14:textId="77777777" w:rsidR="002E68D8" w:rsidRPr="00E06305" w:rsidRDefault="002E68D8" w:rsidP="002E68D8">
      <w:pPr>
        <w:spacing w:after="0" w:line="240" w:lineRule="auto"/>
        <w:jc w:val="both"/>
        <w:rPr>
          <w:rFonts w:ascii="Arial" w:eastAsia="Times New Roman" w:hAnsi="Arial"/>
          <w:sz w:val="20"/>
          <w:szCs w:val="24"/>
          <w:lang w:eastAsia="sl-SI"/>
        </w:rPr>
      </w:pPr>
    </w:p>
    <w:p w14:paraId="19674E21"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V vsakem primeru lahko katera od pogodbenih strank od pogodbe odstopi, s tem da glede na razlog odstopa izbere za nasprotno stran primeren čas ter poravna vse stroške, ki jih s tem povzroči.</w:t>
      </w:r>
    </w:p>
    <w:p w14:paraId="2B2D0E93" w14:textId="77777777" w:rsidR="002E68D8" w:rsidRPr="00E06305" w:rsidRDefault="002E68D8" w:rsidP="002E68D8">
      <w:pPr>
        <w:spacing w:after="0" w:line="240" w:lineRule="auto"/>
        <w:jc w:val="both"/>
        <w:rPr>
          <w:rFonts w:ascii="Arial" w:eastAsia="Times New Roman" w:hAnsi="Arial"/>
          <w:sz w:val="20"/>
          <w:szCs w:val="24"/>
          <w:lang w:eastAsia="sl-SI"/>
        </w:rPr>
      </w:pPr>
    </w:p>
    <w:p w14:paraId="7A94D4EC" w14:textId="77777777" w:rsidR="002E68D8" w:rsidRPr="00E06305" w:rsidRDefault="002E68D8" w:rsidP="002E68D8">
      <w:pPr>
        <w:numPr>
          <w:ilvl w:val="0"/>
          <w:numId w:val="43"/>
        </w:num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 xml:space="preserve">člen </w:t>
      </w:r>
    </w:p>
    <w:p w14:paraId="3AB9526D" w14:textId="77777777" w:rsidR="002E68D8" w:rsidRPr="00E06305" w:rsidRDefault="002E68D8" w:rsidP="002E68D8">
      <w:pPr>
        <w:spacing w:after="0" w:line="240" w:lineRule="auto"/>
        <w:jc w:val="both"/>
        <w:rPr>
          <w:rFonts w:ascii="Arial" w:eastAsia="Times New Roman" w:hAnsi="Arial"/>
          <w:sz w:val="20"/>
          <w:szCs w:val="24"/>
          <w:lang w:eastAsia="sl-SI"/>
        </w:rPr>
      </w:pPr>
    </w:p>
    <w:p w14:paraId="729C00A1" w14:textId="040814D9"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Pogodben</w:t>
      </w:r>
      <w:r w:rsidR="003B0394">
        <w:rPr>
          <w:rFonts w:ascii="Arial" w:eastAsia="Times New Roman" w:hAnsi="Arial"/>
          <w:sz w:val="20"/>
          <w:szCs w:val="24"/>
          <w:lang w:eastAsia="sl-SI"/>
        </w:rPr>
        <w:t>e</w:t>
      </w:r>
      <w:r w:rsidRPr="00E06305">
        <w:rPr>
          <w:rFonts w:ascii="Arial" w:eastAsia="Times New Roman" w:hAnsi="Arial"/>
          <w:sz w:val="20"/>
          <w:szCs w:val="24"/>
          <w:lang w:eastAsia="sl-SI"/>
        </w:rPr>
        <w:t xml:space="preserve"> strank</w:t>
      </w:r>
      <w:r w:rsidR="003B0394">
        <w:rPr>
          <w:rFonts w:ascii="Arial" w:eastAsia="Times New Roman" w:hAnsi="Arial"/>
          <w:sz w:val="20"/>
          <w:szCs w:val="24"/>
          <w:lang w:eastAsia="sl-SI"/>
        </w:rPr>
        <w:t>e</w:t>
      </w:r>
      <w:r w:rsidRPr="00E06305">
        <w:rPr>
          <w:rFonts w:ascii="Arial" w:eastAsia="Times New Roman" w:hAnsi="Arial"/>
          <w:sz w:val="20"/>
          <w:szCs w:val="24"/>
          <w:lang w:eastAsia="sl-SI"/>
        </w:rPr>
        <w:t xml:space="preserve"> se dogovori</w:t>
      </w:r>
      <w:r w:rsidR="003B0394">
        <w:rPr>
          <w:rFonts w:ascii="Arial" w:eastAsia="Times New Roman" w:hAnsi="Arial"/>
          <w:sz w:val="20"/>
          <w:szCs w:val="24"/>
          <w:lang w:eastAsia="sl-SI"/>
        </w:rPr>
        <w:t>jo</w:t>
      </w:r>
      <w:r w:rsidRPr="00E06305">
        <w:rPr>
          <w:rFonts w:ascii="Arial" w:eastAsia="Times New Roman" w:hAnsi="Arial"/>
          <w:sz w:val="20"/>
          <w:szCs w:val="24"/>
          <w:lang w:eastAsia="sl-SI"/>
        </w:rPr>
        <w:t>, da bosta poskušali vse spore iz te pogodbe rešiti sporazumno z neposrednimi pogovori med pooblaščenimi predstavniki pogodbenih strank. V kolikor sporazum med strankam</w:t>
      </w:r>
      <w:r w:rsidR="003B0394">
        <w:rPr>
          <w:rFonts w:ascii="Arial" w:eastAsia="Times New Roman" w:hAnsi="Arial"/>
          <w:sz w:val="20"/>
          <w:szCs w:val="24"/>
          <w:lang w:eastAsia="sl-SI"/>
        </w:rPr>
        <w:t>i</w:t>
      </w:r>
      <w:r w:rsidRPr="00E06305">
        <w:rPr>
          <w:rFonts w:ascii="Arial" w:eastAsia="Times New Roman" w:hAnsi="Arial"/>
          <w:sz w:val="20"/>
          <w:szCs w:val="24"/>
          <w:lang w:eastAsia="sl-SI"/>
        </w:rPr>
        <w:t xml:space="preserve"> ne bi bil mogoč, se dogovori</w:t>
      </w:r>
      <w:r w:rsidR="003B0394">
        <w:rPr>
          <w:rFonts w:ascii="Arial" w:eastAsia="Times New Roman" w:hAnsi="Arial"/>
          <w:sz w:val="20"/>
          <w:szCs w:val="24"/>
          <w:lang w:eastAsia="sl-SI"/>
        </w:rPr>
        <w:t>jo</w:t>
      </w:r>
      <w:r w:rsidRPr="00E06305">
        <w:rPr>
          <w:rFonts w:ascii="Arial" w:eastAsia="Times New Roman" w:hAnsi="Arial"/>
          <w:sz w:val="20"/>
          <w:szCs w:val="24"/>
          <w:lang w:eastAsia="sl-SI"/>
        </w:rPr>
        <w:t xml:space="preserve">, da bo o sporih iz te pogodbe odločalo stvarno pristojno sodišče </w:t>
      </w:r>
      <w:r>
        <w:rPr>
          <w:rFonts w:ascii="Arial" w:eastAsia="Times New Roman" w:hAnsi="Arial"/>
          <w:sz w:val="20"/>
          <w:szCs w:val="24"/>
          <w:lang w:eastAsia="sl-SI"/>
        </w:rPr>
        <w:t>po sedežu naročnika</w:t>
      </w:r>
      <w:r w:rsidRPr="00E06305">
        <w:rPr>
          <w:rFonts w:ascii="Arial" w:eastAsia="Times New Roman" w:hAnsi="Arial"/>
          <w:sz w:val="20"/>
          <w:szCs w:val="24"/>
          <w:lang w:eastAsia="sl-SI"/>
        </w:rPr>
        <w:t xml:space="preserve"> po slovenskem pravu. </w:t>
      </w:r>
    </w:p>
    <w:p w14:paraId="1E6ACB78" w14:textId="77777777" w:rsidR="002E68D8" w:rsidRDefault="002E68D8" w:rsidP="002E68D8">
      <w:pPr>
        <w:spacing w:after="0" w:line="240" w:lineRule="auto"/>
        <w:jc w:val="both"/>
        <w:rPr>
          <w:rFonts w:ascii="Arial" w:eastAsia="Times New Roman" w:hAnsi="Arial"/>
          <w:sz w:val="20"/>
          <w:szCs w:val="24"/>
          <w:lang w:eastAsia="sl-SI"/>
        </w:rPr>
      </w:pPr>
    </w:p>
    <w:p w14:paraId="020C6E00" w14:textId="77777777" w:rsidR="002E68D8" w:rsidRPr="00E06305" w:rsidRDefault="002E68D8" w:rsidP="002E68D8">
      <w:pPr>
        <w:spacing w:after="0" w:line="240" w:lineRule="auto"/>
        <w:jc w:val="both"/>
        <w:rPr>
          <w:rFonts w:ascii="Arial" w:eastAsia="Times New Roman" w:hAnsi="Arial"/>
          <w:sz w:val="20"/>
          <w:szCs w:val="24"/>
          <w:lang w:eastAsia="sl-SI"/>
        </w:rPr>
      </w:pPr>
    </w:p>
    <w:p w14:paraId="31E49A57" w14:textId="77777777" w:rsidR="002E68D8" w:rsidRPr="00E06305" w:rsidRDefault="002E68D8" w:rsidP="002E68D8">
      <w:pPr>
        <w:numPr>
          <w:ilvl w:val="0"/>
          <w:numId w:val="43"/>
        </w:numPr>
        <w:spacing w:after="0" w:line="240" w:lineRule="auto"/>
        <w:jc w:val="center"/>
        <w:rPr>
          <w:rFonts w:ascii="Arial" w:eastAsia="Times New Roman" w:hAnsi="Arial"/>
          <w:bCs/>
          <w:sz w:val="20"/>
          <w:szCs w:val="24"/>
          <w:lang w:eastAsia="sl-SI"/>
        </w:rPr>
      </w:pPr>
      <w:r w:rsidRPr="00E06305">
        <w:rPr>
          <w:rFonts w:ascii="Arial" w:eastAsia="Times New Roman" w:hAnsi="Arial"/>
          <w:bCs/>
          <w:sz w:val="20"/>
          <w:szCs w:val="24"/>
          <w:lang w:eastAsia="sl-SI"/>
        </w:rPr>
        <w:t xml:space="preserve">člen </w:t>
      </w:r>
    </w:p>
    <w:p w14:paraId="2A01D91F" w14:textId="77777777" w:rsidR="002E68D8" w:rsidRPr="00E06305" w:rsidRDefault="002E68D8" w:rsidP="002E68D8">
      <w:pPr>
        <w:spacing w:after="0" w:line="240" w:lineRule="auto"/>
        <w:jc w:val="both"/>
        <w:rPr>
          <w:rFonts w:ascii="Arial" w:eastAsia="Times New Roman" w:hAnsi="Arial"/>
          <w:sz w:val="20"/>
          <w:szCs w:val="24"/>
          <w:lang w:eastAsia="sl-SI"/>
        </w:rPr>
      </w:pPr>
    </w:p>
    <w:p w14:paraId="23F338C1" w14:textId="77777777"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 xml:space="preserve">Pogodba je sestavljena v </w:t>
      </w:r>
      <w:r>
        <w:rPr>
          <w:rFonts w:ascii="Arial" w:eastAsia="Times New Roman" w:hAnsi="Arial"/>
          <w:sz w:val="20"/>
          <w:szCs w:val="24"/>
          <w:lang w:eastAsia="sl-SI"/>
        </w:rPr>
        <w:t>šestih (6)</w:t>
      </w:r>
      <w:r w:rsidRPr="00E06305">
        <w:rPr>
          <w:rFonts w:ascii="Arial" w:eastAsia="Times New Roman" w:hAnsi="Arial"/>
          <w:sz w:val="20"/>
          <w:szCs w:val="24"/>
          <w:lang w:eastAsia="sl-SI"/>
        </w:rPr>
        <w:t xml:space="preserve"> enakovrednih izvodih, od katerih prejme </w:t>
      </w:r>
      <w:r>
        <w:rPr>
          <w:rFonts w:ascii="Arial" w:eastAsia="Times New Roman" w:hAnsi="Arial"/>
          <w:sz w:val="20"/>
          <w:szCs w:val="24"/>
          <w:lang w:eastAsia="sl-SI"/>
        </w:rPr>
        <w:t>vsaka stranka tri (3) izvode</w:t>
      </w:r>
      <w:r w:rsidRPr="00E06305">
        <w:rPr>
          <w:rFonts w:ascii="Arial" w:eastAsia="Times New Roman" w:hAnsi="Arial"/>
          <w:sz w:val="20"/>
          <w:szCs w:val="24"/>
          <w:lang w:eastAsia="sl-SI"/>
        </w:rPr>
        <w:t xml:space="preserve">. </w:t>
      </w:r>
    </w:p>
    <w:p w14:paraId="44D50A52" w14:textId="77777777" w:rsidR="002E68D8" w:rsidRPr="00E06305" w:rsidRDefault="002E68D8" w:rsidP="002E68D8">
      <w:pPr>
        <w:spacing w:after="0" w:line="240" w:lineRule="auto"/>
        <w:jc w:val="both"/>
        <w:rPr>
          <w:rFonts w:ascii="Arial" w:eastAsia="Times New Roman" w:hAnsi="Arial"/>
          <w:sz w:val="20"/>
          <w:szCs w:val="24"/>
          <w:lang w:eastAsia="sl-SI"/>
        </w:rPr>
      </w:pPr>
    </w:p>
    <w:p w14:paraId="3BF9CD32" w14:textId="77777777" w:rsidR="002E68D8" w:rsidRPr="00E06305" w:rsidRDefault="002E68D8" w:rsidP="002E68D8">
      <w:pPr>
        <w:numPr>
          <w:ilvl w:val="0"/>
          <w:numId w:val="43"/>
        </w:num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člen</w:t>
      </w:r>
    </w:p>
    <w:p w14:paraId="7941D618" w14:textId="77777777" w:rsidR="002E68D8" w:rsidRPr="00E06305" w:rsidRDefault="002E68D8" w:rsidP="002E68D8">
      <w:pPr>
        <w:spacing w:after="0" w:line="240" w:lineRule="auto"/>
        <w:jc w:val="center"/>
        <w:rPr>
          <w:rFonts w:ascii="Arial" w:eastAsia="Times New Roman" w:hAnsi="Arial"/>
          <w:sz w:val="20"/>
          <w:szCs w:val="24"/>
          <w:lang w:eastAsia="sl-SI"/>
        </w:rPr>
      </w:pPr>
      <w:r w:rsidRPr="00E06305">
        <w:rPr>
          <w:rFonts w:ascii="Arial" w:eastAsia="Times New Roman" w:hAnsi="Arial"/>
          <w:sz w:val="20"/>
          <w:szCs w:val="24"/>
          <w:lang w:eastAsia="sl-SI"/>
        </w:rPr>
        <w:t>(Priloge pogodbe)</w:t>
      </w:r>
    </w:p>
    <w:p w14:paraId="6DBF5C3D" w14:textId="147DECF3" w:rsidR="002E68D8" w:rsidRPr="00E06305" w:rsidRDefault="002E68D8" w:rsidP="002E68D8">
      <w:p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Strank</w:t>
      </w:r>
      <w:r w:rsidR="003B0394">
        <w:rPr>
          <w:rFonts w:ascii="Arial" w:eastAsia="Times New Roman" w:hAnsi="Arial"/>
          <w:sz w:val="20"/>
          <w:szCs w:val="24"/>
          <w:lang w:eastAsia="sl-SI"/>
        </w:rPr>
        <w:t>e</w:t>
      </w:r>
      <w:r w:rsidRPr="00E06305">
        <w:rPr>
          <w:rFonts w:ascii="Arial" w:eastAsia="Times New Roman" w:hAnsi="Arial"/>
          <w:sz w:val="20"/>
          <w:szCs w:val="24"/>
          <w:lang w:eastAsia="sl-SI"/>
        </w:rPr>
        <w:t xml:space="preserve"> </w:t>
      </w:r>
      <w:r w:rsidR="003B0394">
        <w:rPr>
          <w:rFonts w:ascii="Arial" w:eastAsia="Times New Roman" w:hAnsi="Arial"/>
          <w:sz w:val="20"/>
          <w:szCs w:val="24"/>
          <w:lang w:eastAsia="sl-SI"/>
        </w:rPr>
        <w:t>so</w:t>
      </w:r>
      <w:r w:rsidRPr="00E06305">
        <w:rPr>
          <w:rFonts w:ascii="Arial" w:eastAsia="Times New Roman" w:hAnsi="Arial"/>
          <w:sz w:val="20"/>
          <w:szCs w:val="24"/>
          <w:lang w:eastAsia="sl-SI"/>
        </w:rPr>
        <w:t xml:space="preserve"> sporazumn</w:t>
      </w:r>
      <w:r w:rsidR="003B0394">
        <w:rPr>
          <w:rFonts w:ascii="Arial" w:eastAsia="Times New Roman" w:hAnsi="Arial"/>
          <w:sz w:val="20"/>
          <w:szCs w:val="24"/>
          <w:lang w:eastAsia="sl-SI"/>
        </w:rPr>
        <w:t>e</w:t>
      </w:r>
      <w:r w:rsidRPr="00E06305">
        <w:rPr>
          <w:rFonts w:ascii="Arial" w:eastAsia="Times New Roman" w:hAnsi="Arial"/>
          <w:sz w:val="20"/>
          <w:szCs w:val="24"/>
          <w:lang w:eastAsia="sl-SI"/>
        </w:rPr>
        <w:t>, da priloge te pogodbe sestavljajo naslednji dokumenti:</w:t>
      </w:r>
    </w:p>
    <w:p w14:paraId="6142845F" w14:textId="77777777" w:rsidR="002E68D8" w:rsidRPr="00E06305" w:rsidRDefault="002E68D8" w:rsidP="002E68D8">
      <w:pPr>
        <w:numPr>
          <w:ilvl w:val="0"/>
          <w:numId w:val="37"/>
        </w:num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dokumentacija v zvezi z oddajo javnega naročila.</w:t>
      </w:r>
    </w:p>
    <w:p w14:paraId="4FDD2639" w14:textId="0A9C7BFE" w:rsidR="002E68D8" w:rsidRPr="00E06305" w:rsidRDefault="002E68D8" w:rsidP="002E68D8">
      <w:pPr>
        <w:numPr>
          <w:ilvl w:val="0"/>
          <w:numId w:val="37"/>
        </w:num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Ponudba št</w:t>
      </w:r>
      <w:r w:rsidRPr="00013B9A">
        <w:t xml:space="preserve"> </w:t>
      </w:r>
      <w:r w:rsidR="003B0394">
        <w:rPr>
          <w:rFonts w:ascii="Arial" w:eastAsia="Times New Roman" w:hAnsi="Arial"/>
          <w:sz w:val="20"/>
          <w:szCs w:val="24"/>
          <w:lang w:eastAsia="sl-SI"/>
        </w:rPr>
        <w:t>_________</w:t>
      </w:r>
      <w:r w:rsidRPr="00013B9A">
        <w:rPr>
          <w:rFonts w:ascii="Arial" w:eastAsia="Times New Roman" w:hAnsi="Arial"/>
          <w:sz w:val="20"/>
          <w:szCs w:val="24"/>
          <w:lang w:eastAsia="sl-SI"/>
        </w:rPr>
        <w:t xml:space="preserve"> z dne </w:t>
      </w:r>
      <w:r w:rsidR="003B0394">
        <w:rPr>
          <w:rFonts w:ascii="Arial" w:eastAsia="Times New Roman" w:hAnsi="Arial"/>
          <w:sz w:val="20"/>
          <w:szCs w:val="24"/>
          <w:lang w:eastAsia="sl-SI"/>
        </w:rPr>
        <w:t>_________</w:t>
      </w:r>
      <w:r w:rsidRPr="00E06305">
        <w:rPr>
          <w:rFonts w:ascii="Arial" w:eastAsia="Times New Roman" w:hAnsi="Arial"/>
          <w:sz w:val="20"/>
          <w:szCs w:val="24"/>
          <w:lang w:eastAsia="sl-SI"/>
        </w:rPr>
        <w:t>,</w:t>
      </w:r>
    </w:p>
    <w:p w14:paraId="72104041" w14:textId="77777777" w:rsidR="002E68D8" w:rsidRDefault="002E68D8" w:rsidP="002E68D8">
      <w:pPr>
        <w:numPr>
          <w:ilvl w:val="0"/>
          <w:numId w:val="37"/>
        </w:numPr>
        <w:spacing w:after="0" w:line="240" w:lineRule="auto"/>
        <w:jc w:val="both"/>
        <w:rPr>
          <w:rFonts w:ascii="Arial" w:eastAsia="Times New Roman" w:hAnsi="Arial"/>
          <w:sz w:val="20"/>
          <w:szCs w:val="24"/>
          <w:lang w:eastAsia="sl-SI"/>
        </w:rPr>
      </w:pPr>
      <w:r w:rsidRPr="00E06305">
        <w:rPr>
          <w:rFonts w:ascii="Arial" w:eastAsia="Times New Roman" w:hAnsi="Arial"/>
          <w:sz w:val="20"/>
          <w:szCs w:val="24"/>
          <w:lang w:eastAsia="sl-SI"/>
        </w:rPr>
        <w:t>Finančna zavarovanja,</w:t>
      </w:r>
    </w:p>
    <w:p w14:paraId="6C0829FA" w14:textId="77777777" w:rsidR="003B0394" w:rsidRPr="00C520A4" w:rsidRDefault="003B0394" w:rsidP="003B0394">
      <w:pPr>
        <w:numPr>
          <w:ilvl w:val="0"/>
          <w:numId w:val="37"/>
        </w:numPr>
        <w:spacing w:after="0" w:line="240" w:lineRule="auto"/>
        <w:jc w:val="both"/>
        <w:rPr>
          <w:rFonts w:ascii="Arial" w:eastAsia="Times New Roman" w:hAnsi="Arial" w:cs="Arial"/>
          <w:sz w:val="20"/>
          <w:szCs w:val="24"/>
          <w:lang w:eastAsia="sl-SI"/>
        </w:rPr>
      </w:pPr>
      <w:r w:rsidRPr="00C520A4">
        <w:rPr>
          <w:rFonts w:ascii="Arial" w:eastAsia="Times New Roman" w:hAnsi="Arial" w:cs="Arial"/>
          <w:sz w:val="20"/>
          <w:szCs w:val="24"/>
          <w:lang w:eastAsia="sl-SI"/>
        </w:rPr>
        <w:t xml:space="preserve">dokumentacija, ki se nanaša na neposredna plačila podizvajalcem </w:t>
      </w:r>
      <w:r w:rsidRPr="00C520A4">
        <w:rPr>
          <w:rFonts w:ascii="Arial" w:eastAsia="Times New Roman" w:hAnsi="Arial" w:cs="Arial"/>
          <w:i/>
          <w:sz w:val="20"/>
          <w:szCs w:val="24"/>
          <w:lang w:eastAsia="sl-SI"/>
        </w:rPr>
        <w:t>(v kolikor so ta zahtevana)</w:t>
      </w:r>
      <w:r w:rsidRPr="00C520A4">
        <w:rPr>
          <w:rFonts w:ascii="Arial" w:eastAsia="Times New Roman" w:hAnsi="Arial" w:cs="Arial"/>
          <w:sz w:val="20"/>
          <w:szCs w:val="24"/>
          <w:lang w:eastAsia="sl-SI"/>
        </w:rPr>
        <w:t>,</w:t>
      </w:r>
    </w:p>
    <w:p w14:paraId="202950A9" w14:textId="77777777" w:rsidR="003B0394" w:rsidRPr="00E06305" w:rsidRDefault="003B0394" w:rsidP="003B0394">
      <w:pPr>
        <w:spacing w:after="0" w:line="240" w:lineRule="auto"/>
        <w:ind w:left="720"/>
        <w:jc w:val="both"/>
        <w:rPr>
          <w:rFonts w:ascii="Arial" w:eastAsia="Times New Roman" w:hAnsi="Arial"/>
          <w:sz w:val="20"/>
          <w:szCs w:val="24"/>
          <w:lang w:eastAsia="sl-SI"/>
        </w:rPr>
      </w:pPr>
    </w:p>
    <w:tbl>
      <w:tblPr>
        <w:tblW w:w="9815" w:type="dxa"/>
        <w:tblInd w:w="108" w:type="dxa"/>
        <w:tblLook w:val="01E0" w:firstRow="1" w:lastRow="1" w:firstColumn="1" w:lastColumn="1" w:noHBand="0" w:noVBand="0"/>
      </w:tblPr>
      <w:tblGrid>
        <w:gridCol w:w="4242"/>
        <w:gridCol w:w="5573"/>
      </w:tblGrid>
      <w:tr w:rsidR="002E68D8" w:rsidRPr="002D528D" w14:paraId="754E1E95" w14:textId="77777777" w:rsidTr="0044672C">
        <w:tc>
          <w:tcPr>
            <w:tcW w:w="4242" w:type="dxa"/>
            <w:shd w:val="clear" w:color="auto" w:fill="auto"/>
            <w:vAlign w:val="bottom"/>
          </w:tcPr>
          <w:p w14:paraId="4CEFCD63"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2D528D">
              <w:rPr>
                <w:rFonts w:ascii="Arial" w:eastAsia="Times New Roman" w:hAnsi="Arial" w:cs="Arial"/>
                <w:b/>
                <w:caps/>
                <w:noProof/>
                <w:sz w:val="20"/>
                <w:szCs w:val="20"/>
                <w:lang w:eastAsia="sl-SI"/>
              </w:rPr>
              <w:t>NAROČNIK:</w:t>
            </w:r>
          </w:p>
        </w:tc>
        <w:tc>
          <w:tcPr>
            <w:tcW w:w="5573" w:type="dxa"/>
            <w:shd w:val="clear" w:color="auto" w:fill="auto"/>
          </w:tcPr>
          <w:p w14:paraId="26A72549" w14:textId="77777777" w:rsidR="002E68D8" w:rsidRPr="002D528D" w:rsidRDefault="002E68D8" w:rsidP="0044672C">
            <w:pPr>
              <w:spacing w:before="240" w:after="0" w:line="240" w:lineRule="auto"/>
              <w:ind w:right="382"/>
              <w:rPr>
                <w:rFonts w:ascii="Arial" w:eastAsia="Times New Roman" w:hAnsi="Arial" w:cs="Arial"/>
                <w:b/>
                <w:caps/>
                <w:noProof/>
                <w:sz w:val="20"/>
                <w:szCs w:val="20"/>
                <w:lang w:eastAsia="sl-SI"/>
              </w:rPr>
            </w:pPr>
            <w:r w:rsidRPr="002D528D">
              <w:rPr>
                <w:rFonts w:ascii="Arial" w:eastAsia="Times New Roman" w:hAnsi="Arial" w:cs="Arial"/>
                <w:b/>
                <w:caps/>
                <w:noProof/>
                <w:sz w:val="20"/>
                <w:szCs w:val="20"/>
                <w:lang w:eastAsia="sl-SI"/>
              </w:rPr>
              <w:t xml:space="preserve">OBČINA </w:t>
            </w:r>
            <w:r>
              <w:rPr>
                <w:rFonts w:ascii="Arial" w:eastAsia="Times New Roman" w:hAnsi="Arial" w:cs="Arial"/>
                <w:b/>
                <w:caps/>
                <w:noProof/>
                <w:sz w:val="20"/>
                <w:szCs w:val="20"/>
                <w:lang w:eastAsia="sl-SI"/>
              </w:rPr>
              <w:t>komenda</w:t>
            </w:r>
          </w:p>
        </w:tc>
      </w:tr>
      <w:tr w:rsidR="002E68D8" w:rsidRPr="002D528D" w14:paraId="0975B648" w14:textId="77777777" w:rsidTr="0044672C">
        <w:tc>
          <w:tcPr>
            <w:tcW w:w="4242" w:type="dxa"/>
            <w:shd w:val="clear" w:color="auto" w:fill="auto"/>
            <w:vAlign w:val="bottom"/>
          </w:tcPr>
          <w:p w14:paraId="50F83BC1"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2D528D">
              <w:rPr>
                <w:rFonts w:ascii="Arial" w:eastAsia="Times New Roman" w:hAnsi="Arial" w:cs="Arial"/>
                <w:b/>
                <w:caps/>
                <w:sz w:val="20"/>
                <w:szCs w:val="20"/>
                <w:lang w:eastAsia="sl-SI"/>
              </w:rPr>
              <w:t>Ime in priimek podpisnika, funkcija</w:t>
            </w:r>
            <w:r w:rsidRPr="002D528D">
              <w:rPr>
                <w:rFonts w:ascii="Arial" w:eastAsia="Times New Roman" w:hAnsi="Arial" w:cs="Arial"/>
                <w:b/>
                <w:caps/>
                <w:noProof/>
                <w:sz w:val="20"/>
                <w:szCs w:val="20"/>
                <w:lang w:eastAsia="sl-SI"/>
              </w:rPr>
              <w:t>:</w:t>
            </w:r>
          </w:p>
        </w:tc>
        <w:tc>
          <w:tcPr>
            <w:tcW w:w="5573" w:type="dxa"/>
            <w:shd w:val="clear" w:color="auto" w:fill="auto"/>
          </w:tcPr>
          <w:p w14:paraId="5E193E3E" w14:textId="77777777" w:rsidR="002E68D8" w:rsidRPr="002D528D" w:rsidRDefault="002E68D8" w:rsidP="0044672C">
            <w:pPr>
              <w:spacing w:before="240" w:after="0" w:line="240" w:lineRule="auto"/>
              <w:ind w:right="382"/>
              <w:rPr>
                <w:rFonts w:ascii="Arial" w:eastAsia="Times New Roman" w:hAnsi="Arial" w:cs="Arial"/>
                <w:b/>
                <w:caps/>
                <w:noProof/>
                <w:sz w:val="20"/>
                <w:szCs w:val="20"/>
                <w:lang w:eastAsia="sl-SI"/>
              </w:rPr>
            </w:pPr>
            <w:r>
              <w:rPr>
                <w:rFonts w:ascii="Arial" w:eastAsia="Times New Roman" w:hAnsi="Arial" w:cs="Arial"/>
                <w:b/>
                <w:caps/>
                <w:noProof/>
                <w:sz w:val="20"/>
                <w:szCs w:val="20"/>
                <w:lang w:eastAsia="sl-SI"/>
              </w:rPr>
              <w:t>jurij kern</w:t>
            </w:r>
            <w:r w:rsidRPr="002D528D">
              <w:rPr>
                <w:rFonts w:ascii="Arial" w:eastAsia="Times New Roman" w:hAnsi="Arial" w:cs="Arial"/>
                <w:b/>
                <w:caps/>
                <w:noProof/>
                <w:sz w:val="20"/>
                <w:szCs w:val="20"/>
                <w:lang w:eastAsia="sl-SI"/>
              </w:rPr>
              <w:t>, ŽUPAN</w:t>
            </w:r>
          </w:p>
        </w:tc>
      </w:tr>
      <w:tr w:rsidR="002E68D8" w:rsidRPr="002D528D" w14:paraId="459F07A8" w14:textId="77777777" w:rsidTr="0044672C">
        <w:tc>
          <w:tcPr>
            <w:tcW w:w="4242" w:type="dxa"/>
            <w:shd w:val="clear" w:color="auto" w:fill="auto"/>
            <w:vAlign w:val="bottom"/>
          </w:tcPr>
          <w:p w14:paraId="03DE8EE6"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p>
        </w:tc>
        <w:tc>
          <w:tcPr>
            <w:tcW w:w="5573" w:type="dxa"/>
            <w:shd w:val="clear" w:color="auto" w:fill="auto"/>
          </w:tcPr>
          <w:p w14:paraId="0C1CBD83" w14:textId="77777777" w:rsidR="002E68D8" w:rsidRDefault="002E68D8" w:rsidP="0044672C">
            <w:pPr>
              <w:spacing w:before="240" w:after="0" w:line="240" w:lineRule="auto"/>
              <w:ind w:right="382"/>
              <w:rPr>
                <w:rFonts w:ascii="Arial" w:eastAsia="Times New Roman" w:hAnsi="Arial" w:cs="Arial"/>
                <w:b/>
                <w:caps/>
                <w:noProof/>
                <w:sz w:val="20"/>
                <w:szCs w:val="20"/>
                <w:lang w:eastAsia="sl-SI"/>
              </w:rPr>
            </w:pPr>
          </w:p>
        </w:tc>
      </w:tr>
      <w:tr w:rsidR="002E68D8" w:rsidRPr="002D528D" w14:paraId="42F093E3" w14:textId="77777777" w:rsidTr="0044672C">
        <w:tc>
          <w:tcPr>
            <w:tcW w:w="4242" w:type="dxa"/>
            <w:shd w:val="clear" w:color="auto" w:fill="auto"/>
            <w:vAlign w:val="bottom"/>
          </w:tcPr>
          <w:p w14:paraId="00F5934C"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Podpis:</w:t>
            </w:r>
          </w:p>
        </w:tc>
        <w:tc>
          <w:tcPr>
            <w:tcW w:w="5573" w:type="dxa"/>
            <w:tcBorders>
              <w:bottom w:val="single" w:sz="4" w:space="0" w:color="auto"/>
            </w:tcBorders>
            <w:shd w:val="clear" w:color="auto" w:fill="auto"/>
          </w:tcPr>
          <w:p w14:paraId="68208739"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2E68D8" w:rsidRPr="002D528D" w14:paraId="241204F3" w14:textId="77777777" w:rsidTr="0044672C">
        <w:tc>
          <w:tcPr>
            <w:tcW w:w="4242" w:type="dxa"/>
            <w:shd w:val="clear" w:color="auto" w:fill="auto"/>
            <w:vAlign w:val="bottom"/>
          </w:tcPr>
          <w:p w14:paraId="22664C46"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Žig:</w:t>
            </w:r>
          </w:p>
        </w:tc>
        <w:tc>
          <w:tcPr>
            <w:tcW w:w="5573" w:type="dxa"/>
            <w:tcBorders>
              <w:top w:val="single" w:sz="4" w:space="0" w:color="auto"/>
            </w:tcBorders>
            <w:shd w:val="clear" w:color="auto" w:fill="auto"/>
          </w:tcPr>
          <w:p w14:paraId="4988E6FB"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2E68D8" w:rsidRPr="002D528D" w14:paraId="0719B485" w14:textId="77777777" w:rsidTr="0044672C">
        <w:tc>
          <w:tcPr>
            <w:tcW w:w="4242" w:type="dxa"/>
            <w:shd w:val="clear" w:color="auto" w:fill="auto"/>
            <w:vAlign w:val="bottom"/>
          </w:tcPr>
          <w:p w14:paraId="6254A8FB"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Kraj in datum:</w:t>
            </w:r>
          </w:p>
        </w:tc>
        <w:tc>
          <w:tcPr>
            <w:tcW w:w="5573" w:type="dxa"/>
            <w:shd w:val="clear" w:color="auto" w:fill="auto"/>
          </w:tcPr>
          <w:p w14:paraId="64E382B1"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sidRPr="002D528D">
              <w:rPr>
                <w:rFonts w:ascii="Arial" w:eastAsia="Times New Roman" w:hAnsi="Arial" w:cs="Arial"/>
                <w:b/>
                <w:caps/>
                <w:noProof/>
                <w:sz w:val="20"/>
                <w:szCs w:val="20"/>
                <w:lang w:eastAsia="sl-SI"/>
              </w:rPr>
              <w:t>_______,___________________</w:t>
            </w:r>
          </w:p>
        </w:tc>
      </w:tr>
    </w:tbl>
    <w:p w14:paraId="002EFB3B" w14:textId="77777777" w:rsidR="002E68D8" w:rsidRPr="002D528D" w:rsidRDefault="002E68D8" w:rsidP="002E68D8">
      <w:pPr>
        <w:spacing w:after="0" w:line="240" w:lineRule="auto"/>
        <w:ind w:right="380"/>
        <w:rPr>
          <w:rFonts w:ascii="Arial" w:eastAsia="Times New Roman" w:hAnsi="Arial" w:cs="Arial"/>
          <w:sz w:val="20"/>
          <w:szCs w:val="20"/>
          <w:lang w:eastAsia="sl-SI"/>
        </w:rPr>
      </w:pPr>
    </w:p>
    <w:p w14:paraId="2568C0A8" w14:textId="77777777" w:rsidR="002E68D8" w:rsidRDefault="002E68D8" w:rsidP="002E68D8">
      <w:pPr>
        <w:spacing w:after="0" w:line="240" w:lineRule="auto"/>
        <w:ind w:right="380"/>
        <w:rPr>
          <w:rFonts w:ascii="Arial" w:eastAsia="Times New Roman" w:hAnsi="Arial" w:cs="Arial"/>
          <w:sz w:val="20"/>
          <w:szCs w:val="20"/>
          <w:lang w:eastAsia="sl-SI"/>
        </w:rPr>
      </w:pPr>
    </w:p>
    <w:tbl>
      <w:tblPr>
        <w:tblW w:w="9815" w:type="dxa"/>
        <w:tblInd w:w="108" w:type="dxa"/>
        <w:tblLook w:val="01E0" w:firstRow="1" w:lastRow="1" w:firstColumn="1" w:lastColumn="1" w:noHBand="0" w:noVBand="0"/>
      </w:tblPr>
      <w:tblGrid>
        <w:gridCol w:w="4242"/>
        <w:gridCol w:w="5573"/>
      </w:tblGrid>
      <w:tr w:rsidR="002E68D8" w:rsidRPr="002D528D" w14:paraId="347DFE92" w14:textId="77777777" w:rsidTr="0044672C">
        <w:tc>
          <w:tcPr>
            <w:tcW w:w="4242" w:type="dxa"/>
            <w:shd w:val="clear" w:color="auto" w:fill="auto"/>
            <w:vAlign w:val="bottom"/>
          </w:tcPr>
          <w:p w14:paraId="3EB3A5AE"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p>
        </w:tc>
        <w:tc>
          <w:tcPr>
            <w:tcW w:w="5573" w:type="dxa"/>
            <w:shd w:val="clear" w:color="auto" w:fill="auto"/>
          </w:tcPr>
          <w:p w14:paraId="0CE7D25D" w14:textId="77777777" w:rsidR="002E68D8" w:rsidRPr="002D528D" w:rsidRDefault="002E68D8" w:rsidP="0044672C">
            <w:pPr>
              <w:spacing w:before="240" w:after="0" w:line="240" w:lineRule="auto"/>
              <w:ind w:right="382"/>
              <w:rPr>
                <w:rFonts w:ascii="Arial" w:eastAsia="Times New Roman" w:hAnsi="Arial" w:cs="Arial"/>
                <w:b/>
                <w:caps/>
                <w:noProof/>
                <w:sz w:val="20"/>
                <w:szCs w:val="20"/>
                <w:lang w:eastAsia="sl-SI"/>
              </w:rPr>
            </w:pPr>
            <w:r>
              <w:rPr>
                <w:rFonts w:ascii="Arial" w:eastAsia="Times New Roman" w:hAnsi="Arial" w:cs="Arial"/>
                <w:b/>
                <w:caps/>
                <w:noProof/>
                <w:sz w:val="20"/>
                <w:szCs w:val="20"/>
                <w:lang w:eastAsia="sl-SI"/>
              </w:rPr>
              <w:t>PGD MOSTE</w:t>
            </w:r>
          </w:p>
        </w:tc>
      </w:tr>
      <w:tr w:rsidR="002E68D8" w:rsidRPr="002D528D" w14:paraId="6A1494BF" w14:textId="77777777" w:rsidTr="0044672C">
        <w:tc>
          <w:tcPr>
            <w:tcW w:w="4242" w:type="dxa"/>
            <w:shd w:val="clear" w:color="auto" w:fill="auto"/>
            <w:vAlign w:val="bottom"/>
          </w:tcPr>
          <w:p w14:paraId="609BF723"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2D528D">
              <w:rPr>
                <w:rFonts w:ascii="Arial" w:eastAsia="Times New Roman" w:hAnsi="Arial" w:cs="Arial"/>
                <w:b/>
                <w:caps/>
                <w:sz w:val="20"/>
                <w:szCs w:val="20"/>
                <w:lang w:eastAsia="sl-SI"/>
              </w:rPr>
              <w:t>Ime in priimek podpisnika, funkcija</w:t>
            </w:r>
            <w:r w:rsidRPr="002D528D">
              <w:rPr>
                <w:rFonts w:ascii="Arial" w:eastAsia="Times New Roman" w:hAnsi="Arial" w:cs="Arial"/>
                <w:b/>
                <w:caps/>
                <w:noProof/>
                <w:sz w:val="20"/>
                <w:szCs w:val="20"/>
                <w:lang w:eastAsia="sl-SI"/>
              </w:rPr>
              <w:t>:</w:t>
            </w:r>
          </w:p>
        </w:tc>
        <w:tc>
          <w:tcPr>
            <w:tcW w:w="5573" w:type="dxa"/>
            <w:shd w:val="clear" w:color="auto" w:fill="auto"/>
          </w:tcPr>
          <w:p w14:paraId="5A64DA39" w14:textId="77777777" w:rsidR="002E68D8" w:rsidRPr="002D528D" w:rsidRDefault="002E68D8" w:rsidP="0044672C">
            <w:pPr>
              <w:spacing w:before="240" w:after="0" w:line="240" w:lineRule="auto"/>
              <w:ind w:right="382"/>
              <w:rPr>
                <w:rFonts w:ascii="Arial" w:eastAsia="Times New Roman" w:hAnsi="Arial" w:cs="Arial"/>
                <w:b/>
                <w:caps/>
                <w:noProof/>
                <w:sz w:val="20"/>
                <w:szCs w:val="20"/>
                <w:lang w:eastAsia="sl-SI"/>
              </w:rPr>
            </w:pPr>
            <w:r>
              <w:rPr>
                <w:rFonts w:ascii="Arial" w:eastAsia="Times New Roman" w:hAnsi="Arial" w:cs="Arial"/>
                <w:b/>
                <w:caps/>
                <w:noProof/>
                <w:sz w:val="20"/>
                <w:szCs w:val="20"/>
                <w:lang w:eastAsia="sl-SI"/>
              </w:rPr>
              <w:t>ROK FURLAN, PREDSEDNIK</w:t>
            </w:r>
          </w:p>
        </w:tc>
      </w:tr>
      <w:tr w:rsidR="002E68D8" w:rsidRPr="002D528D" w14:paraId="546E0778" w14:textId="77777777" w:rsidTr="0044672C">
        <w:tc>
          <w:tcPr>
            <w:tcW w:w="4242" w:type="dxa"/>
            <w:shd w:val="clear" w:color="auto" w:fill="auto"/>
            <w:vAlign w:val="bottom"/>
          </w:tcPr>
          <w:p w14:paraId="329B4DA3"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p>
        </w:tc>
        <w:tc>
          <w:tcPr>
            <w:tcW w:w="5573" w:type="dxa"/>
            <w:shd w:val="clear" w:color="auto" w:fill="auto"/>
          </w:tcPr>
          <w:p w14:paraId="0AFE2F6C" w14:textId="77777777" w:rsidR="002E68D8" w:rsidRDefault="002E68D8" w:rsidP="0044672C">
            <w:pPr>
              <w:spacing w:before="240" w:after="0" w:line="240" w:lineRule="auto"/>
              <w:ind w:right="382"/>
              <w:rPr>
                <w:rFonts w:ascii="Arial" w:eastAsia="Times New Roman" w:hAnsi="Arial" w:cs="Arial"/>
                <w:b/>
                <w:caps/>
                <w:noProof/>
                <w:sz w:val="20"/>
                <w:szCs w:val="20"/>
                <w:lang w:eastAsia="sl-SI"/>
              </w:rPr>
            </w:pPr>
          </w:p>
        </w:tc>
      </w:tr>
      <w:tr w:rsidR="002E68D8" w:rsidRPr="002D528D" w14:paraId="7EF17835" w14:textId="77777777" w:rsidTr="0044672C">
        <w:tc>
          <w:tcPr>
            <w:tcW w:w="4242" w:type="dxa"/>
            <w:shd w:val="clear" w:color="auto" w:fill="auto"/>
            <w:vAlign w:val="bottom"/>
          </w:tcPr>
          <w:p w14:paraId="1C215A24"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Podpis:</w:t>
            </w:r>
          </w:p>
        </w:tc>
        <w:tc>
          <w:tcPr>
            <w:tcW w:w="5573" w:type="dxa"/>
            <w:tcBorders>
              <w:bottom w:val="single" w:sz="4" w:space="0" w:color="auto"/>
            </w:tcBorders>
            <w:shd w:val="clear" w:color="auto" w:fill="auto"/>
          </w:tcPr>
          <w:p w14:paraId="468BDEDC"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2E68D8" w:rsidRPr="002D528D" w14:paraId="63F7CBA0" w14:textId="77777777" w:rsidTr="0044672C">
        <w:tc>
          <w:tcPr>
            <w:tcW w:w="4242" w:type="dxa"/>
            <w:shd w:val="clear" w:color="auto" w:fill="auto"/>
            <w:vAlign w:val="bottom"/>
          </w:tcPr>
          <w:p w14:paraId="109D84BD"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Žig:</w:t>
            </w:r>
          </w:p>
        </w:tc>
        <w:tc>
          <w:tcPr>
            <w:tcW w:w="5573" w:type="dxa"/>
            <w:tcBorders>
              <w:top w:val="single" w:sz="4" w:space="0" w:color="auto"/>
            </w:tcBorders>
            <w:shd w:val="clear" w:color="auto" w:fill="auto"/>
          </w:tcPr>
          <w:p w14:paraId="05FA0754"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2E68D8" w:rsidRPr="002D528D" w14:paraId="4181AB37" w14:textId="77777777" w:rsidTr="0044672C">
        <w:tc>
          <w:tcPr>
            <w:tcW w:w="4242" w:type="dxa"/>
            <w:shd w:val="clear" w:color="auto" w:fill="auto"/>
            <w:vAlign w:val="bottom"/>
          </w:tcPr>
          <w:p w14:paraId="344B961D"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lastRenderedPageBreak/>
              <w:t>Kraj in datum:</w:t>
            </w:r>
          </w:p>
        </w:tc>
        <w:tc>
          <w:tcPr>
            <w:tcW w:w="5573" w:type="dxa"/>
            <w:shd w:val="clear" w:color="auto" w:fill="auto"/>
          </w:tcPr>
          <w:p w14:paraId="52CA99F8"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sidRPr="002D528D">
              <w:rPr>
                <w:rFonts w:ascii="Arial" w:eastAsia="Times New Roman" w:hAnsi="Arial" w:cs="Arial"/>
                <w:b/>
                <w:caps/>
                <w:noProof/>
                <w:sz w:val="20"/>
                <w:szCs w:val="20"/>
                <w:lang w:eastAsia="sl-SI"/>
              </w:rPr>
              <w:t>_______,___________________</w:t>
            </w:r>
          </w:p>
        </w:tc>
      </w:tr>
    </w:tbl>
    <w:p w14:paraId="26923AF1" w14:textId="77777777" w:rsidR="002E68D8" w:rsidRDefault="002E68D8" w:rsidP="002E68D8">
      <w:pPr>
        <w:spacing w:after="0" w:line="240" w:lineRule="auto"/>
        <w:ind w:right="380"/>
        <w:rPr>
          <w:rFonts w:ascii="Arial" w:eastAsia="Times New Roman" w:hAnsi="Arial" w:cs="Arial"/>
          <w:sz w:val="20"/>
          <w:szCs w:val="20"/>
          <w:lang w:eastAsia="sl-SI"/>
        </w:rPr>
      </w:pPr>
    </w:p>
    <w:p w14:paraId="52EC00D9" w14:textId="77777777" w:rsidR="002E68D8" w:rsidRPr="002D528D" w:rsidRDefault="002E68D8" w:rsidP="002E68D8">
      <w:pPr>
        <w:spacing w:after="0" w:line="240" w:lineRule="auto"/>
        <w:ind w:right="380"/>
        <w:rPr>
          <w:rFonts w:ascii="Arial" w:eastAsia="Times New Roman" w:hAnsi="Arial" w:cs="Arial"/>
          <w:sz w:val="20"/>
          <w:szCs w:val="20"/>
          <w:lang w:eastAsia="sl-SI"/>
        </w:rPr>
      </w:pPr>
    </w:p>
    <w:p w14:paraId="42E961BE" w14:textId="77777777" w:rsidR="002E68D8" w:rsidRPr="002D528D" w:rsidRDefault="002E68D8" w:rsidP="002E68D8">
      <w:pPr>
        <w:spacing w:after="0" w:line="240" w:lineRule="auto"/>
        <w:ind w:right="380"/>
        <w:rPr>
          <w:rFonts w:ascii="Arial" w:eastAsia="Times New Roman" w:hAnsi="Arial" w:cs="Arial"/>
          <w:sz w:val="20"/>
          <w:szCs w:val="20"/>
          <w:lang w:eastAsia="sl-SI"/>
        </w:rPr>
      </w:pPr>
    </w:p>
    <w:tbl>
      <w:tblPr>
        <w:tblW w:w="9815" w:type="dxa"/>
        <w:tblInd w:w="108" w:type="dxa"/>
        <w:tblLook w:val="01E0" w:firstRow="1" w:lastRow="1" w:firstColumn="1" w:lastColumn="1" w:noHBand="0" w:noVBand="0"/>
      </w:tblPr>
      <w:tblGrid>
        <w:gridCol w:w="4242"/>
        <w:gridCol w:w="5573"/>
      </w:tblGrid>
      <w:tr w:rsidR="002E68D8" w:rsidRPr="002D528D" w14:paraId="15AF4D47" w14:textId="77777777" w:rsidTr="0044672C">
        <w:tc>
          <w:tcPr>
            <w:tcW w:w="4242" w:type="dxa"/>
            <w:shd w:val="clear" w:color="auto" w:fill="auto"/>
            <w:vAlign w:val="bottom"/>
          </w:tcPr>
          <w:p w14:paraId="0E5798DB"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2D528D">
              <w:rPr>
                <w:rFonts w:ascii="Arial" w:eastAsia="Times New Roman" w:hAnsi="Arial" w:cs="Arial"/>
                <w:b/>
                <w:caps/>
                <w:noProof/>
                <w:sz w:val="20"/>
                <w:szCs w:val="20"/>
                <w:lang w:eastAsia="sl-SI"/>
              </w:rPr>
              <w:t>izvajalec:</w:t>
            </w:r>
          </w:p>
        </w:tc>
        <w:tc>
          <w:tcPr>
            <w:tcW w:w="5573" w:type="dxa"/>
            <w:shd w:val="clear" w:color="auto" w:fill="auto"/>
          </w:tcPr>
          <w:p w14:paraId="518FD370" w14:textId="777D56E4" w:rsidR="002E68D8" w:rsidRPr="002D528D" w:rsidRDefault="003B0394"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Pr>
                <w:rFonts w:ascii="Arial" w:eastAsia="Times New Roman" w:hAnsi="Arial" w:cs="Arial"/>
                <w:b/>
                <w:caps/>
                <w:noProof/>
                <w:sz w:val="20"/>
                <w:szCs w:val="20"/>
                <w:lang w:eastAsia="sl-SI"/>
              </w:rPr>
              <w:t>__________________________</w:t>
            </w:r>
          </w:p>
        </w:tc>
      </w:tr>
      <w:tr w:rsidR="002E68D8" w:rsidRPr="002D528D" w14:paraId="4737CD60" w14:textId="77777777" w:rsidTr="0044672C">
        <w:tc>
          <w:tcPr>
            <w:tcW w:w="4242" w:type="dxa"/>
            <w:shd w:val="clear" w:color="auto" w:fill="auto"/>
            <w:vAlign w:val="bottom"/>
          </w:tcPr>
          <w:p w14:paraId="01344B41"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Ime in priimek podpisnika, funkcija:</w:t>
            </w:r>
          </w:p>
        </w:tc>
        <w:tc>
          <w:tcPr>
            <w:tcW w:w="5573" w:type="dxa"/>
            <w:shd w:val="clear" w:color="auto" w:fill="auto"/>
          </w:tcPr>
          <w:p w14:paraId="4E37A167" w14:textId="14CCEDC5" w:rsidR="002E68D8" w:rsidRPr="002D528D" w:rsidRDefault="003B0394"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Pr>
                <w:rFonts w:ascii="Arial" w:eastAsia="Times New Roman" w:hAnsi="Arial" w:cs="Arial"/>
                <w:b/>
                <w:caps/>
                <w:noProof/>
                <w:sz w:val="20"/>
                <w:szCs w:val="20"/>
                <w:lang w:eastAsia="sl-SI"/>
              </w:rPr>
              <w:t>__________________________</w:t>
            </w:r>
          </w:p>
        </w:tc>
      </w:tr>
      <w:tr w:rsidR="002E68D8" w:rsidRPr="002D528D" w14:paraId="6EF4B76C" w14:textId="77777777" w:rsidTr="0044672C">
        <w:tc>
          <w:tcPr>
            <w:tcW w:w="4242" w:type="dxa"/>
            <w:shd w:val="clear" w:color="auto" w:fill="auto"/>
            <w:vAlign w:val="bottom"/>
          </w:tcPr>
          <w:p w14:paraId="42CEC2D4"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p>
        </w:tc>
        <w:tc>
          <w:tcPr>
            <w:tcW w:w="5573" w:type="dxa"/>
            <w:shd w:val="clear" w:color="auto" w:fill="auto"/>
          </w:tcPr>
          <w:p w14:paraId="11150886"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2E68D8" w:rsidRPr="002D528D" w14:paraId="7B792FEB" w14:textId="77777777" w:rsidTr="0044672C">
        <w:tc>
          <w:tcPr>
            <w:tcW w:w="4242" w:type="dxa"/>
            <w:shd w:val="clear" w:color="auto" w:fill="auto"/>
            <w:vAlign w:val="bottom"/>
          </w:tcPr>
          <w:p w14:paraId="3D2D93A9"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Podpis:</w:t>
            </w:r>
          </w:p>
        </w:tc>
        <w:tc>
          <w:tcPr>
            <w:tcW w:w="5573" w:type="dxa"/>
            <w:tcBorders>
              <w:bottom w:val="single" w:sz="4" w:space="0" w:color="auto"/>
            </w:tcBorders>
            <w:shd w:val="clear" w:color="auto" w:fill="auto"/>
          </w:tcPr>
          <w:p w14:paraId="188683C1"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2E68D8" w:rsidRPr="002D528D" w14:paraId="5F214272" w14:textId="77777777" w:rsidTr="0044672C">
        <w:tc>
          <w:tcPr>
            <w:tcW w:w="4242" w:type="dxa"/>
            <w:shd w:val="clear" w:color="auto" w:fill="auto"/>
            <w:vAlign w:val="bottom"/>
          </w:tcPr>
          <w:p w14:paraId="73303C09"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2D528D">
              <w:rPr>
                <w:rFonts w:ascii="Arial" w:eastAsia="Times New Roman" w:hAnsi="Arial" w:cs="Arial"/>
                <w:b/>
                <w:caps/>
                <w:sz w:val="20"/>
                <w:szCs w:val="20"/>
                <w:lang w:eastAsia="sl-SI"/>
              </w:rPr>
              <w:t>Žig:</w:t>
            </w:r>
          </w:p>
        </w:tc>
        <w:tc>
          <w:tcPr>
            <w:tcW w:w="5573" w:type="dxa"/>
            <w:tcBorders>
              <w:top w:val="single" w:sz="4" w:space="0" w:color="auto"/>
            </w:tcBorders>
            <w:shd w:val="clear" w:color="auto" w:fill="auto"/>
          </w:tcPr>
          <w:p w14:paraId="1C7C143E"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2E68D8" w:rsidRPr="002D528D" w14:paraId="272D66D2" w14:textId="77777777" w:rsidTr="0044672C">
        <w:tc>
          <w:tcPr>
            <w:tcW w:w="4242" w:type="dxa"/>
            <w:shd w:val="clear" w:color="auto" w:fill="auto"/>
            <w:vAlign w:val="bottom"/>
          </w:tcPr>
          <w:p w14:paraId="19FF0AE6" w14:textId="77777777" w:rsidR="002E68D8" w:rsidRPr="002D528D" w:rsidRDefault="002E68D8" w:rsidP="0044672C">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2D528D">
              <w:rPr>
                <w:rFonts w:ascii="Arial" w:eastAsia="Times New Roman" w:hAnsi="Arial" w:cs="Arial"/>
                <w:b/>
                <w:caps/>
                <w:sz w:val="20"/>
                <w:szCs w:val="20"/>
                <w:lang w:eastAsia="sl-SI"/>
              </w:rPr>
              <w:t>Kraj in datum:</w:t>
            </w:r>
          </w:p>
        </w:tc>
        <w:tc>
          <w:tcPr>
            <w:tcW w:w="5573" w:type="dxa"/>
            <w:tcBorders>
              <w:bottom w:val="single" w:sz="4" w:space="0" w:color="auto"/>
            </w:tcBorders>
            <w:shd w:val="clear" w:color="auto" w:fill="auto"/>
          </w:tcPr>
          <w:p w14:paraId="6851DA37" w14:textId="77777777" w:rsidR="002E68D8" w:rsidRPr="002D528D" w:rsidRDefault="002E68D8" w:rsidP="0044672C">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bookmarkEnd w:id="0"/>
    </w:tbl>
    <w:p w14:paraId="13CE3CEA" w14:textId="77777777" w:rsidR="002E68D8" w:rsidRPr="00013B9A" w:rsidRDefault="002E68D8" w:rsidP="002E68D8">
      <w:pPr>
        <w:rPr>
          <w:rFonts w:ascii="Arial" w:eastAsia="Times New Roman" w:hAnsi="Arial"/>
          <w:b/>
          <w:bCs/>
          <w:color w:val="632423"/>
          <w:sz w:val="28"/>
          <w:szCs w:val="24"/>
          <w:lang w:eastAsia="sl-SI"/>
        </w:rPr>
      </w:pPr>
    </w:p>
    <w:sectPr w:rsidR="002E68D8" w:rsidRPr="00013B9A" w:rsidSect="000404E1">
      <w:footerReference w:type="default" r:id="rId8"/>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7EBF7" w14:textId="77777777" w:rsidR="0003576D" w:rsidRDefault="0003576D">
      <w:pPr>
        <w:spacing w:after="0" w:line="240" w:lineRule="auto"/>
      </w:pPr>
      <w:r>
        <w:separator/>
      </w:r>
    </w:p>
  </w:endnote>
  <w:endnote w:type="continuationSeparator" w:id="0">
    <w:p w14:paraId="231E9DF0" w14:textId="77777777" w:rsidR="0003576D" w:rsidRDefault="00035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ont1276">
    <w:altName w:val="Calibri"/>
    <w:charset w:val="EE"/>
    <w:family w:val="auto"/>
    <w:pitch w:val="variable"/>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Mono">
    <w:charset w:val="EE"/>
    <w:family w:val="modern"/>
    <w:pitch w:val="fixed"/>
    <w:sig w:usb0="E0000AFF" w:usb1="400078FF" w:usb2="0000000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854BF" w14:textId="77777777" w:rsidR="00B04C03" w:rsidRDefault="00B04C03">
    <w:pPr>
      <w:tabs>
        <w:tab w:val="center" w:pos="4536"/>
        <w:tab w:val="right" w:pos="9072"/>
      </w:tabs>
      <w:spacing w:after="0" w:line="100" w:lineRule="atLeast"/>
    </w:pPr>
    <w:r>
      <w:fldChar w:fldCharType="begin"/>
    </w:r>
    <w:r>
      <w:instrText xml:space="preserve"> PAGE </w:instrText>
    </w:r>
    <w:r>
      <w:fldChar w:fldCharType="separate"/>
    </w:r>
    <w:r>
      <w:rPr>
        <w:noProof/>
      </w:rP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A68AB" w14:textId="77777777" w:rsidR="0003576D" w:rsidRDefault="0003576D">
      <w:pPr>
        <w:spacing w:after="0" w:line="240" w:lineRule="auto"/>
      </w:pPr>
      <w:r>
        <w:separator/>
      </w:r>
    </w:p>
  </w:footnote>
  <w:footnote w:type="continuationSeparator" w:id="0">
    <w:p w14:paraId="1FD427C6" w14:textId="77777777" w:rsidR="0003576D" w:rsidRDefault="000357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BE47E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 w15:restartNumberingAfterBreak="0">
    <w:nsid w:val="0C776A70"/>
    <w:multiLevelType w:val="hybridMultilevel"/>
    <w:tmpl w:val="9ECA3188"/>
    <w:lvl w:ilvl="0" w:tplc="04240001">
      <w:start w:val="1"/>
      <w:numFmt w:val="bullet"/>
      <w:lvlText w:val=""/>
      <w:lvlJc w:val="left"/>
      <w:pPr>
        <w:ind w:left="3600" w:hanging="360"/>
      </w:pPr>
      <w:rPr>
        <w:rFonts w:ascii="Symbol" w:hAnsi="Symbol" w:hint="default"/>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6" w15:restartNumberingAfterBreak="0">
    <w:nsid w:val="11790776"/>
    <w:multiLevelType w:val="hybridMultilevel"/>
    <w:tmpl w:val="2F867B0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F29BA"/>
    <w:multiLevelType w:val="hybridMultilevel"/>
    <w:tmpl w:val="0DB68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B7E35"/>
    <w:multiLevelType w:val="hybridMultilevel"/>
    <w:tmpl w:val="000AE27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C8D1720"/>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DB67E53"/>
    <w:multiLevelType w:val="hybridMultilevel"/>
    <w:tmpl w:val="FF9CAF2E"/>
    <w:lvl w:ilvl="0" w:tplc="04240013">
      <w:start w:val="1"/>
      <w:numFmt w:val="upperRoman"/>
      <w:lvlText w:val="%1."/>
      <w:lvlJc w:val="righ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14"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1F577EB1"/>
    <w:multiLevelType w:val="hybridMultilevel"/>
    <w:tmpl w:val="2D1E37C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9" w15:restartNumberingAfterBreak="0">
    <w:nsid w:val="22F4292A"/>
    <w:multiLevelType w:val="hybridMultilevel"/>
    <w:tmpl w:val="8FC05724"/>
    <w:lvl w:ilvl="0" w:tplc="7A80046C">
      <w:start w:val="6"/>
      <w:numFmt w:val="bullet"/>
      <w:pStyle w:val="Opisalineje"/>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A0784B"/>
    <w:multiLevelType w:val="multilevel"/>
    <w:tmpl w:val="2ECA5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0D4727"/>
    <w:multiLevelType w:val="hybridMultilevel"/>
    <w:tmpl w:val="E6944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755D5A"/>
    <w:multiLevelType w:val="hybridMultilevel"/>
    <w:tmpl w:val="A8CC1E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D571E75"/>
    <w:multiLevelType w:val="hybridMultilevel"/>
    <w:tmpl w:val="4C1EA6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6172C5"/>
    <w:multiLevelType w:val="hybridMultilevel"/>
    <w:tmpl w:val="9B34B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2333A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8E828C6"/>
    <w:multiLevelType w:val="hybridMultilevel"/>
    <w:tmpl w:val="FF9CAF2E"/>
    <w:lvl w:ilvl="0" w:tplc="04240013">
      <w:start w:val="1"/>
      <w:numFmt w:val="upperRoman"/>
      <w:lvlText w:val="%1."/>
      <w:lvlJc w:val="righ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5"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4EBC5491"/>
    <w:multiLevelType w:val="hybridMultilevel"/>
    <w:tmpl w:val="A06CC868"/>
    <w:lvl w:ilvl="0" w:tplc="CFC8CB4A">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94164E"/>
    <w:multiLevelType w:val="hybridMultilevel"/>
    <w:tmpl w:val="86DAC220"/>
    <w:lvl w:ilvl="0" w:tplc="BC14F18E">
      <w:start w:val="1"/>
      <w:numFmt w:val="decimal"/>
      <w:lvlText w:val="%1."/>
      <w:lvlJc w:val="left"/>
      <w:pPr>
        <w:ind w:left="720" w:hanging="360"/>
      </w:pPr>
      <w:rPr>
        <w:b/>
        <w:bCs/>
        <w:i w:val="0"/>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1B146D4"/>
    <w:multiLevelType w:val="hybridMultilevel"/>
    <w:tmpl w:val="D7649EF6"/>
    <w:lvl w:ilvl="0" w:tplc="DF789138">
      <w:start w:val="1"/>
      <w:numFmt w:val="decimal"/>
      <w:lvlText w:val="%1."/>
      <w:lvlJc w:val="left"/>
      <w:pPr>
        <w:ind w:left="720" w:hanging="360"/>
      </w:pPr>
      <w:rPr>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8823363"/>
    <w:multiLevelType w:val="hybridMultilevel"/>
    <w:tmpl w:val="0192B32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04240001">
      <w:start w:val="1"/>
      <w:numFmt w:val="bullet"/>
      <w:lvlText w:val=""/>
      <w:lvlJc w:val="left"/>
      <w:pPr>
        <w:ind w:left="720" w:hanging="360"/>
      </w:pPr>
      <w:rPr>
        <w:rFonts w:ascii="Symbol" w:hAnsi="Symbol" w:hint="default"/>
      </w:rPr>
    </w:lvl>
    <w:lvl w:ilvl="5" w:tplc="FFFFFFFF">
      <w:start w:val="250"/>
      <w:numFmt w:val="decimal"/>
      <w:lvlText w:val="%6"/>
      <w:lvlJc w:val="left"/>
      <w:pPr>
        <w:ind w:left="4500" w:hanging="360"/>
      </w:pPr>
      <w:rPr>
        <w:rFonts w:hint="default"/>
      </w:rPr>
    </w:lvl>
    <w:lvl w:ilvl="6" w:tplc="FFFFFFFF">
      <w:start w:val="16"/>
      <w:numFmt w:val="bullet"/>
      <w:lvlText w:val="-"/>
      <w:lvlJc w:val="left"/>
      <w:pPr>
        <w:ind w:left="5040" w:hanging="360"/>
      </w:pPr>
      <w:rPr>
        <w:rFonts w:ascii="Arial" w:eastAsia="Times New Roman" w:hAnsi="Arial" w:cs="Arial"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BD0765D"/>
    <w:multiLevelType w:val="hybridMultilevel"/>
    <w:tmpl w:val="A420EFB0"/>
    <w:lvl w:ilvl="0" w:tplc="E6CEF536">
      <w:start w:val="1"/>
      <w:numFmt w:val="upperRoman"/>
      <w:pStyle w:val="Poglavje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9" w15:restartNumberingAfterBreak="0">
    <w:nsid w:val="683A3EEC"/>
    <w:multiLevelType w:val="multilevel"/>
    <w:tmpl w:val="8B9455F8"/>
    <w:lvl w:ilvl="0">
      <w:start w:val="1"/>
      <w:numFmt w:val="decimal"/>
      <w:pStyle w:val="Poglavje2"/>
      <w:lvlText w:val="%1."/>
      <w:lvlJc w:val="left"/>
      <w:pPr>
        <w:ind w:left="360" w:hanging="360"/>
      </w:pPr>
    </w:lvl>
    <w:lvl w:ilvl="1">
      <w:start w:val="1"/>
      <w:numFmt w:val="decimal"/>
      <w:pStyle w:val="Poglavj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BFC6DCE"/>
    <w:multiLevelType w:val="hybridMultilevel"/>
    <w:tmpl w:val="9FB4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D8B321C"/>
    <w:multiLevelType w:val="hybridMultilevel"/>
    <w:tmpl w:val="3CF87968"/>
    <w:lvl w:ilvl="0" w:tplc="84AE7452">
      <w:numFmt w:val="bullet"/>
      <w:lvlText w:val="-"/>
      <w:lvlJc w:val="left"/>
      <w:pPr>
        <w:tabs>
          <w:tab w:val="num" w:pos="720"/>
        </w:tabs>
        <w:ind w:left="720" w:hanging="360"/>
      </w:pPr>
      <w:rPr>
        <w:rFonts w:ascii="Courier" w:eastAsia="Courier" w:hAnsi="Courier" w:cs="Courier"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E11838"/>
    <w:multiLevelType w:val="hybridMultilevel"/>
    <w:tmpl w:val="970E6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F044006"/>
    <w:multiLevelType w:val="hybridMultilevel"/>
    <w:tmpl w:val="F39E8B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043113D"/>
    <w:multiLevelType w:val="hybridMultilevel"/>
    <w:tmpl w:val="11F8B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8DD75E5"/>
    <w:multiLevelType w:val="hybridMultilevel"/>
    <w:tmpl w:val="0562BEFE"/>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24000F">
      <w:start w:val="1"/>
      <w:numFmt w:val="decimal"/>
      <w:lvlText w:val="%5."/>
      <w:lvlJc w:val="left"/>
      <w:pPr>
        <w:ind w:left="3600" w:hanging="360"/>
      </w:pPr>
      <w:rPr>
        <w:rFonts w:hint="default"/>
      </w:rPr>
    </w:lvl>
    <w:lvl w:ilvl="5" w:tplc="EAE26E90">
      <w:start w:val="250"/>
      <w:numFmt w:val="decimal"/>
      <w:lvlText w:val="%6"/>
      <w:lvlJc w:val="left"/>
      <w:pPr>
        <w:ind w:left="4500" w:hanging="360"/>
      </w:pPr>
      <w:rPr>
        <w:rFonts w:hint="default"/>
      </w:rPr>
    </w:lvl>
    <w:lvl w:ilvl="6" w:tplc="9C9E049E">
      <w:start w:val="16"/>
      <w:numFmt w:val="bullet"/>
      <w:lvlText w:val="-"/>
      <w:lvlJc w:val="left"/>
      <w:pPr>
        <w:ind w:left="5040" w:hanging="360"/>
      </w:pPr>
      <w:rPr>
        <w:rFonts w:ascii="Arial" w:eastAsia="Times New Roman" w:hAnsi="Arial" w:cs="Arial"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92E2293"/>
    <w:multiLevelType w:val="hybridMultilevel"/>
    <w:tmpl w:val="36604F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A875CAB"/>
    <w:multiLevelType w:val="hybridMultilevel"/>
    <w:tmpl w:val="87AEB65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CB4183"/>
    <w:multiLevelType w:val="hybridMultilevel"/>
    <w:tmpl w:val="4F060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DF15BBE"/>
    <w:multiLevelType w:val="hybridMultilevel"/>
    <w:tmpl w:val="2DEE6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1F145D"/>
    <w:multiLevelType w:val="hybridMultilevel"/>
    <w:tmpl w:val="EB18A4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806390544">
    <w:abstractNumId w:val="17"/>
  </w:num>
  <w:num w:numId="2" w16cid:durableId="166789484">
    <w:abstractNumId w:val="33"/>
  </w:num>
  <w:num w:numId="3" w16cid:durableId="1445422075">
    <w:abstractNumId w:val="58"/>
  </w:num>
  <w:num w:numId="4" w16cid:durableId="1576083954">
    <w:abstractNumId w:val="27"/>
  </w:num>
  <w:num w:numId="5" w16cid:durableId="1319269771">
    <w:abstractNumId w:val="44"/>
  </w:num>
  <w:num w:numId="6" w16cid:durableId="612329488">
    <w:abstractNumId w:val="38"/>
  </w:num>
  <w:num w:numId="7" w16cid:durableId="551582715">
    <w:abstractNumId w:val="47"/>
  </w:num>
  <w:num w:numId="8" w16cid:durableId="1717775805">
    <w:abstractNumId w:val="6"/>
  </w:num>
  <w:num w:numId="9" w16cid:durableId="2109999639">
    <w:abstractNumId w:val="20"/>
  </w:num>
  <w:num w:numId="10" w16cid:durableId="1468621732">
    <w:abstractNumId w:val="48"/>
  </w:num>
  <w:num w:numId="11" w16cid:durableId="1761636973">
    <w:abstractNumId w:val="4"/>
  </w:num>
  <w:num w:numId="12" w16cid:durableId="973489150">
    <w:abstractNumId w:val="42"/>
  </w:num>
  <w:num w:numId="13" w16cid:durableId="519928175">
    <w:abstractNumId w:val="36"/>
  </w:num>
  <w:num w:numId="14" w16cid:durableId="2084259270">
    <w:abstractNumId w:val="11"/>
  </w:num>
  <w:num w:numId="15" w16cid:durableId="1563903522">
    <w:abstractNumId w:val="60"/>
  </w:num>
  <w:num w:numId="16" w16cid:durableId="434637517">
    <w:abstractNumId w:val="29"/>
  </w:num>
  <w:num w:numId="17" w16cid:durableId="1833369671">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8129440">
    <w:abstractNumId w:val="57"/>
  </w:num>
  <w:num w:numId="19" w16cid:durableId="2147160730">
    <w:abstractNumId w:val="18"/>
  </w:num>
  <w:num w:numId="20" w16cid:durableId="1208495181">
    <w:abstractNumId w:val="14"/>
  </w:num>
  <w:num w:numId="21" w16cid:durableId="725301565">
    <w:abstractNumId w:val="8"/>
  </w:num>
  <w:num w:numId="22" w16cid:durableId="1619408599">
    <w:abstractNumId w:val="62"/>
  </w:num>
  <w:num w:numId="23" w16cid:durableId="1424450591">
    <w:abstractNumId w:val="63"/>
  </w:num>
  <w:num w:numId="24" w16cid:durableId="2099209781">
    <w:abstractNumId w:val="3"/>
  </w:num>
  <w:num w:numId="25" w16cid:durableId="1348483639">
    <w:abstractNumId w:val="28"/>
  </w:num>
  <w:num w:numId="26" w16cid:durableId="386880919">
    <w:abstractNumId w:val="64"/>
  </w:num>
  <w:num w:numId="27" w16cid:durableId="696540276">
    <w:abstractNumId w:val="31"/>
  </w:num>
  <w:num w:numId="28" w16cid:durableId="294918645">
    <w:abstractNumId w:val="10"/>
  </w:num>
  <w:num w:numId="29" w16cid:durableId="1529177044">
    <w:abstractNumId w:val="32"/>
  </w:num>
  <w:num w:numId="30" w16cid:durableId="1495100781">
    <w:abstractNumId w:val="46"/>
  </w:num>
  <w:num w:numId="31" w16cid:durableId="2110926712">
    <w:abstractNumId w:val="35"/>
  </w:num>
  <w:num w:numId="32" w16cid:durableId="437213250">
    <w:abstractNumId w:val="37"/>
  </w:num>
  <w:num w:numId="33" w16cid:durableId="1514034911">
    <w:abstractNumId w:val="43"/>
  </w:num>
  <w:num w:numId="34" w16cid:durableId="1884167829">
    <w:abstractNumId w:val="49"/>
  </w:num>
  <w:num w:numId="35" w16cid:durableId="1221552230">
    <w:abstractNumId w:val="19"/>
  </w:num>
  <w:num w:numId="36" w16cid:durableId="1098135054">
    <w:abstractNumId w:val="51"/>
  </w:num>
  <w:num w:numId="37" w16cid:durableId="762844560">
    <w:abstractNumId w:val="55"/>
  </w:num>
  <w:num w:numId="38" w16cid:durableId="799616936">
    <w:abstractNumId w:val="25"/>
  </w:num>
  <w:num w:numId="39" w16cid:durableId="172690492">
    <w:abstractNumId w:val="50"/>
  </w:num>
  <w:num w:numId="40" w16cid:durableId="250087507">
    <w:abstractNumId w:val="22"/>
  </w:num>
  <w:num w:numId="41" w16cid:durableId="1438872203">
    <w:abstractNumId w:val="54"/>
  </w:num>
  <w:num w:numId="42" w16cid:durableId="1712076466">
    <w:abstractNumId w:val="15"/>
  </w:num>
  <w:num w:numId="43" w16cid:durableId="1498619952">
    <w:abstractNumId w:val="24"/>
  </w:num>
  <w:num w:numId="44" w16cid:durableId="2056198221">
    <w:abstractNumId w:val="16"/>
  </w:num>
  <w:num w:numId="45" w16cid:durableId="171379701">
    <w:abstractNumId w:val="56"/>
  </w:num>
  <w:num w:numId="46" w16cid:durableId="152531193">
    <w:abstractNumId w:val="45"/>
  </w:num>
  <w:num w:numId="47" w16cid:durableId="335350705">
    <w:abstractNumId w:val="13"/>
  </w:num>
  <w:num w:numId="48" w16cid:durableId="1504935404">
    <w:abstractNumId w:val="34"/>
  </w:num>
  <w:num w:numId="49" w16cid:durableId="1348680818">
    <w:abstractNumId w:val="23"/>
  </w:num>
  <w:num w:numId="50" w16cid:durableId="24252553">
    <w:abstractNumId w:val="59"/>
  </w:num>
  <w:num w:numId="51" w16cid:durableId="1033312760">
    <w:abstractNumId w:val="65"/>
  </w:num>
  <w:num w:numId="52" w16cid:durableId="1887596338">
    <w:abstractNumId w:val="26"/>
  </w:num>
  <w:num w:numId="53" w16cid:durableId="492068890">
    <w:abstractNumId w:val="41"/>
  </w:num>
  <w:num w:numId="54" w16cid:durableId="1369405747">
    <w:abstractNumId w:val="21"/>
  </w:num>
  <w:num w:numId="55" w16cid:durableId="1399330088">
    <w:abstractNumId w:val="58"/>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6" w16cid:durableId="1407352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52061522">
    <w:abstractNumId w:val="9"/>
  </w:num>
  <w:num w:numId="58" w16cid:durableId="792481727">
    <w:abstractNumId w:val="7"/>
  </w:num>
  <w:num w:numId="59" w16cid:durableId="878669563">
    <w:abstractNumId w:val="30"/>
  </w:num>
  <w:num w:numId="60" w16cid:durableId="757017652">
    <w:abstractNumId w:val="5"/>
  </w:num>
  <w:num w:numId="61" w16cid:durableId="1300721112">
    <w:abstractNumId w:val="0"/>
  </w:num>
  <w:num w:numId="62" w16cid:durableId="1292441181">
    <w:abstractNumId w:val="1"/>
  </w:num>
  <w:num w:numId="63" w16cid:durableId="1670714908">
    <w:abstractNumId w:val="12"/>
  </w:num>
  <w:num w:numId="64" w16cid:durableId="1896430761">
    <w:abstractNumId w:val="40"/>
  </w:num>
  <w:num w:numId="65" w16cid:durableId="1673605395">
    <w:abstractNumId w:val="39"/>
  </w:num>
  <w:num w:numId="66" w16cid:durableId="817040550">
    <w:abstractNumId w:val="52"/>
  </w:num>
  <w:num w:numId="67" w16cid:durableId="1839350227">
    <w:abstractNumId w:val="53"/>
  </w:num>
  <w:num w:numId="68" w16cid:durableId="1570575854">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5F84"/>
    <w:rsid w:val="00012FAD"/>
    <w:rsid w:val="00014C46"/>
    <w:rsid w:val="00017C41"/>
    <w:rsid w:val="000259CC"/>
    <w:rsid w:val="00026AF5"/>
    <w:rsid w:val="00027F40"/>
    <w:rsid w:val="0003294F"/>
    <w:rsid w:val="00032B16"/>
    <w:rsid w:val="000337A1"/>
    <w:rsid w:val="000341F7"/>
    <w:rsid w:val="00034A46"/>
    <w:rsid w:val="0003500A"/>
    <w:rsid w:val="0003576D"/>
    <w:rsid w:val="00035FC9"/>
    <w:rsid w:val="000404E1"/>
    <w:rsid w:val="00044F66"/>
    <w:rsid w:val="0005068D"/>
    <w:rsid w:val="00052C35"/>
    <w:rsid w:val="000538E8"/>
    <w:rsid w:val="00054E97"/>
    <w:rsid w:val="000558FC"/>
    <w:rsid w:val="0006069B"/>
    <w:rsid w:val="00061192"/>
    <w:rsid w:val="00065531"/>
    <w:rsid w:val="00070AB5"/>
    <w:rsid w:val="00073B1B"/>
    <w:rsid w:val="00073CF0"/>
    <w:rsid w:val="00074587"/>
    <w:rsid w:val="000756A9"/>
    <w:rsid w:val="00080A37"/>
    <w:rsid w:val="00082776"/>
    <w:rsid w:val="000829E0"/>
    <w:rsid w:val="00087F35"/>
    <w:rsid w:val="00095D65"/>
    <w:rsid w:val="000A645F"/>
    <w:rsid w:val="000C14F2"/>
    <w:rsid w:val="000C3449"/>
    <w:rsid w:val="000C6370"/>
    <w:rsid w:val="000D5169"/>
    <w:rsid w:val="000D717D"/>
    <w:rsid w:val="000E0E20"/>
    <w:rsid w:val="000E4049"/>
    <w:rsid w:val="000F16C6"/>
    <w:rsid w:val="000F69B4"/>
    <w:rsid w:val="000F6FD5"/>
    <w:rsid w:val="0010040A"/>
    <w:rsid w:val="00101B83"/>
    <w:rsid w:val="001047B6"/>
    <w:rsid w:val="00104C5B"/>
    <w:rsid w:val="001160DB"/>
    <w:rsid w:val="001213F0"/>
    <w:rsid w:val="00125494"/>
    <w:rsid w:val="00135DCE"/>
    <w:rsid w:val="001363D9"/>
    <w:rsid w:val="0013677C"/>
    <w:rsid w:val="0013759F"/>
    <w:rsid w:val="00141349"/>
    <w:rsid w:val="00141EA3"/>
    <w:rsid w:val="0014452B"/>
    <w:rsid w:val="00153551"/>
    <w:rsid w:val="0015520D"/>
    <w:rsid w:val="0015599F"/>
    <w:rsid w:val="00157584"/>
    <w:rsid w:val="00161235"/>
    <w:rsid w:val="00162513"/>
    <w:rsid w:val="00163DF6"/>
    <w:rsid w:val="0016502F"/>
    <w:rsid w:val="001651DC"/>
    <w:rsid w:val="0016631D"/>
    <w:rsid w:val="0017270F"/>
    <w:rsid w:val="0017508E"/>
    <w:rsid w:val="00177C60"/>
    <w:rsid w:val="00180605"/>
    <w:rsid w:val="00180DC2"/>
    <w:rsid w:val="00181A0A"/>
    <w:rsid w:val="00182304"/>
    <w:rsid w:val="00182743"/>
    <w:rsid w:val="00183184"/>
    <w:rsid w:val="00184C18"/>
    <w:rsid w:val="00185365"/>
    <w:rsid w:val="00186D4D"/>
    <w:rsid w:val="00187491"/>
    <w:rsid w:val="00195B9F"/>
    <w:rsid w:val="0019620F"/>
    <w:rsid w:val="00196F57"/>
    <w:rsid w:val="00197EC5"/>
    <w:rsid w:val="001A33D6"/>
    <w:rsid w:val="001B14FD"/>
    <w:rsid w:val="001B16A7"/>
    <w:rsid w:val="001B1974"/>
    <w:rsid w:val="001B4102"/>
    <w:rsid w:val="001B47B8"/>
    <w:rsid w:val="001B5F42"/>
    <w:rsid w:val="001C4DC2"/>
    <w:rsid w:val="001D0D1F"/>
    <w:rsid w:val="001D0DA5"/>
    <w:rsid w:val="001D23A4"/>
    <w:rsid w:val="001E048A"/>
    <w:rsid w:val="001E7C4C"/>
    <w:rsid w:val="001F20A5"/>
    <w:rsid w:val="001F5590"/>
    <w:rsid w:val="001F6A22"/>
    <w:rsid w:val="001F799A"/>
    <w:rsid w:val="001F7FC1"/>
    <w:rsid w:val="0020543B"/>
    <w:rsid w:val="002103C1"/>
    <w:rsid w:val="00210B96"/>
    <w:rsid w:val="0021251B"/>
    <w:rsid w:val="00215849"/>
    <w:rsid w:val="00217631"/>
    <w:rsid w:val="00223513"/>
    <w:rsid w:val="0023684C"/>
    <w:rsid w:val="00241399"/>
    <w:rsid w:val="0024158E"/>
    <w:rsid w:val="00245070"/>
    <w:rsid w:val="0024632E"/>
    <w:rsid w:val="002504AE"/>
    <w:rsid w:val="002537EE"/>
    <w:rsid w:val="00264831"/>
    <w:rsid w:val="002717A9"/>
    <w:rsid w:val="00271D07"/>
    <w:rsid w:val="00273CE5"/>
    <w:rsid w:val="002768F3"/>
    <w:rsid w:val="002824BC"/>
    <w:rsid w:val="002834E2"/>
    <w:rsid w:val="00286A12"/>
    <w:rsid w:val="0029068C"/>
    <w:rsid w:val="00294821"/>
    <w:rsid w:val="00295706"/>
    <w:rsid w:val="00295AB4"/>
    <w:rsid w:val="002A0E6B"/>
    <w:rsid w:val="002A43D6"/>
    <w:rsid w:val="002B1442"/>
    <w:rsid w:val="002B1BF1"/>
    <w:rsid w:val="002B1E3E"/>
    <w:rsid w:val="002B30CC"/>
    <w:rsid w:val="002B3670"/>
    <w:rsid w:val="002C1528"/>
    <w:rsid w:val="002C339F"/>
    <w:rsid w:val="002D4012"/>
    <w:rsid w:val="002D6682"/>
    <w:rsid w:val="002E31E9"/>
    <w:rsid w:val="002E5B1C"/>
    <w:rsid w:val="002E68D8"/>
    <w:rsid w:val="002F03D9"/>
    <w:rsid w:val="002F3570"/>
    <w:rsid w:val="002F4948"/>
    <w:rsid w:val="002F5F9D"/>
    <w:rsid w:val="002F6D29"/>
    <w:rsid w:val="002F717C"/>
    <w:rsid w:val="002F7F86"/>
    <w:rsid w:val="003035A6"/>
    <w:rsid w:val="003153A7"/>
    <w:rsid w:val="00321266"/>
    <w:rsid w:val="003278D3"/>
    <w:rsid w:val="0033165F"/>
    <w:rsid w:val="00334278"/>
    <w:rsid w:val="003400EA"/>
    <w:rsid w:val="00343D06"/>
    <w:rsid w:val="00346E82"/>
    <w:rsid w:val="00356993"/>
    <w:rsid w:val="003610C0"/>
    <w:rsid w:val="00362C2E"/>
    <w:rsid w:val="003742C1"/>
    <w:rsid w:val="0037460A"/>
    <w:rsid w:val="00376E4E"/>
    <w:rsid w:val="00380EBF"/>
    <w:rsid w:val="00381657"/>
    <w:rsid w:val="00381B3E"/>
    <w:rsid w:val="00385531"/>
    <w:rsid w:val="00387EC4"/>
    <w:rsid w:val="00390D15"/>
    <w:rsid w:val="00391721"/>
    <w:rsid w:val="0039291D"/>
    <w:rsid w:val="00394B8E"/>
    <w:rsid w:val="003A06B2"/>
    <w:rsid w:val="003A29E0"/>
    <w:rsid w:val="003A629D"/>
    <w:rsid w:val="003A6EE8"/>
    <w:rsid w:val="003B0394"/>
    <w:rsid w:val="003B10BF"/>
    <w:rsid w:val="003C3EA8"/>
    <w:rsid w:val="003D16FF"/>
    <w:rsid w:val="003D26B9"/>
    <w:rsid w:val="003D2E94"/>
    <w:rsid w:val="003D6395"/>
    <w:rsid w:val="003D78F5"/>
    <w:rsid w:val="003E2A70"/>
    <w:rsid w:val="003E5460"/>
    <w:rsid w:val="003F3386"/>
    <w:rsid w:val="003F360D"/>
    <w:rsid w:val="003F3D3D"/>
    <w:rsid w:val="00401DF4"/>
    <w:rsid w:val="00404EF3"/>
    <w:rsid w:val="00405EC6"/>
    <w:rsid w:val="00411C3C"/>
    <w:rsid w:val="00413A70"/>
    <w:rsid w:val="00415D71"/>
    <w:rsid w:val="00416248"/>
    <w:rsid w:val="0041631C"/>
    <w:rsid w:val="004222E6"/>
    <w:rsid w:val="00424780"/>
    <w:rsid w:val="00426852"/>
    <w:rsid w:val="00433CD7"/>
    <w:rsid w:val="0043579E"/>
    <w:rsid w:val="00437A8B"/>
    <w:rsid w:val="004415B0"/>
    <w:rsid w:val="00441DC7"/>
    <w:rsid w:val="00442911"/>
    <w:rsid w:val="00442C6C"/>
    <w:rsid w:val="00443091"/>
    <w:rsid w:val="00444DBA"/>
    <w:rsid w:val="004513FD"/>
    <w:rsid w:val="004520BC"/>
    <w:rsid w:val="0045547C"/>
    <w:rsid w:val="004560A8"/>
    <w:rsid w:val="00462163"/>
    <w:rsid w:val="00467934"/>
    <w:rsid w:val="004809E2"/>
    <w:rsid w:val="00483D74"/>
    <w:rsid w:val="00483F9B"/>
    <w:rsid w:val="00484FC7"/>
    <w:rsid w:val="00490A15"/>
    <w:rsid w:val="0049152E"/>
    <w:rsid w:val="00493B02"/>
    <w:rsid w:val="00493F8C"/>
    <w:rsid w:val="00494DA4"/>
    <w:rsid w:val="004A4B3B"/>
    <w:rsid w:val="004B41A5"/>
    <w:rsid w:val="004B78DA"/>
    <w:rsid w:val="004B7E0A"/>
    <w:rsid w:val="004C2824"/>
    <w:rsid w:val="004C3062"/>
    <w:rsid w:val="004C7C58"/>
    <w:rsid w:val="004D3543"/>
    <w:rsid w:val="004D39A3"/>
    <w:rsid w:val="004D48F4"/>
    <w:rsid w:val="004E0EFA"/>
    <w:rsid w:val="004E2702"/>
    <w:rsid w:val="004F53BF"/>
    <w:rsid w:val="00504EF7"/>
    <w:rsid w:val="0050753A"/>
    <w:rsid w:val="00510C5D"/>
    <w:rsid w:val="005163C4"/>
    <w:rsid w:val="005168CB"/>
    <w:rsid w:val="00520EBB"/>
    <w:rsid w:val="00522F0C"/>
    <w:rsid w:val="00523E68"/>
    <w:rsid w:val="00530961"/>
    <w:rsid w:val="00530F84"/>
    <w:rsid w:val="00542695"/>
    <w:rsid w:val="005426A7"/>
    <w:rsid w:val="005427C5"/>
    <w:rsid w:val="00542E4B"/>
    <w:rsid w:val="00544A1A"/>
    <w:rsid w:val="00545B89"/>
    <w:rsid w:val="00552B4E"/>
    <w:rsid w:val="00555BEC"/>
    <w:rsid w:val="00557562"/>
    <w:rsid w:val="00564601"/>
    <w:rsid w:val="00565627"/>
    <w:rsid w:val="00571FF7"/>
    <w:rsid w:val="00574023"/>
    <w:rsid w:val="005747AF"/>
    <w:rsid w:val="005753B9"/>
    <w:rsid w:val="00576CBA"/>
    <w:rsid w:val="0057732D"/>
    <w:rsid w:val="00580514"/>
    <w:rsid w:val="00581374"/>
    <w:rsid w:val="005917E3"/>
    <w:rsid w:val="00593D1C"/>
    <w:rsid w:val="00595E91"/>
    <w:rsid w:val="005A05A3"/>
    <w:rsid w:val="005A11BD"/>
    <w:rsid w:val="005A3DEC"/>
    <w:rsid w:val="005B6DD3"/>
    <w:rsid w:val="005C3C8A"/>
    <w:rsid w:val="005C73F0"/>
    <w:rsid w:val="005D1EAA"/>
    <w:rsid w:val="005D5A3B"/>
    <w:rsid w:val="005E0ED9"/>
    <w:rsid w:val="005E329E"/>
    <w:rsid w:val="005E33B0"/>
    <w:rsid w:val="005E3C89"/>
    <w:rsid w:val="005F182E"/>
    <w:rsid w:val="00600E8B"/>
    <w:rsid w:val="0060389C"/>
    <w:rsid w:val="0061001E"/>
    <w:rsid w:val="00616A6D"/>
    <w:rsid w:val="00621196"/>
    <w:rsid w:val="00627BEB"/>
    <w:rsid w:val="006310A1"/>
    <w:rsid w:val="0063444E"/>
    <w:rsid w:val="0064090A"/>
    <w:rsid w:val="006413DE"/>
    <w:rsid w:val="00646493"/>
    <w:rsid w:val="006465CE"/>
    <w:rsid w:val="00647A09"/>
    <w:rsid w:val="00650D58"/>
    <w:rsid w:val="00652862"/>
    <w:rsid w:val="0065514C"/>
    <w:rsid w:val="00657C74"/>
    <w:rsid w:val="00657CD6"/>
    <w:rsid w:val="00660CB3"/>
    <w:rsid w:val="00662101"/>
    <w:rsid w:val="00666752"/>
    <w:rsid w:val="006747A5"/>
    <w:rsid w:val="00676F98"/>
    <w:rsid w:val="00683001"/>
    <w:rsid w:val="00683771"/>
    <w:rsid w:val="00684CD3"/>
    <w:rsid w:val="00687505"/>
    <w:rsid w:val="006903C7"/>
    <w:rsid w:val="0069292C"/>
    <w:rsid w:val="0069494D"/>
    <w:rsid w:val="006B116F"/>
    <w:rsid w:val="006B65B8"/>
    <w:rsid w:val="006C30AB"/>
    <w:rsid w:val="006C4F6E"/>
    <w:rsid w:val="006D696C"/>
    <w:rsid w:val="006E0E2F"/>
    <w:rsid w:val="006E1609"/>
    <w:rsid w:val="006E359B"/>
    <w:rsid w:val="006E5BE3"/>
    <w:rsid w:val="00700191"/>
    <w:rsid w:val="007010A2"/>
    <w:rsid w:val="00703F83"/>
    <w:rsid w:val="00704D81"/>
    <w:rsid w:val="00704EE3"/>
    <w:rsid w:val="007110F6"/>
    <w:rsid w:val="00711378"/>
    <w:rsid w:val="00711D6C"/>
    <w:rsid w:val="00713D92"/>
    <w:rsid w:val="00714FED"/>
    <w:rsid w:val="00715894"/>
    <w:rsid w:val="00721ED9"/>
    <w:rsid w:val="007223AB"/>
    <w:rsid w:val="00722F6F"/>
    <w:rsid w:val="00727499"/>
    <w:rsid w:val="007302F9"/>
    <w:rsid w:val="007327A6"/>
    <w:rsid w:val="007342C1"/>
    <w:rsid w:val="00734B83"/>
    <w:rsid w:val="00736244"/>
    <w:rsid w:val="00744BCE"/>
    <w:rsid w:val="00747F65"/>
    <w:rsid w:val="007519E9"/>
    <w:rsid w:val="007527AB"/>
    <w:rsid w:val="00753C7F"/>
    <w:rsid w:val="00762378"/>
    <w:rsid w:val="007633B0"/>
    <w:rsid w:val="00765FD2"/>
    <w:rsid w:val="007703DC"/>
    <w:rsid w:val="0077166D"/>
    <w:rsid w:val="00774B07"/>
    <w:rsid w:val="007809E4"/>
    <w:rsid w:val="00787429"/>
    <w:rsid w:val="00791C4A"/>
    <w:rsid w:val="00792AB4"/>
    <w:rsid w:val="00793519"/>
    <w:rsid w:val="007959FE"/>
    <w:rsid w:val="0079792E"/>
    <w:rsid w:val="007A12B5"/>
    <w:rsid w:val="007A26DD"/>
    <w:rsid w:val="007A34B9"/>
    <w:rsid w:val="007A4FAD"/>
    <w:rsid w:val="007A7C8C"/>
    <w:rsid w:val="007B414F"/>
    <w:rsid w:val="007B57F7"/>
    <w:rsid w:val="007C2044"/>
    <w:rsid w:val="007C59DA"/>
    <w:rsid w:val="007D1513"/>
    <w:rsid w:val="007D50FF"/>
    <w:rsid w:val="007D5A0E"/>
    <w:rsid w:val="007E02BC"/>
    <w:rsid w:val="007E5F81"/>
    <w:rsid w:val="007E61D3"/>
    <w:rsid w:val="007E6670"/>
    <w:rsid w:val="007E6749"/>
    <w:rsid w:val="007F1A39"/>
    <w:rsid w:val="007F70D4"/>
    <w:rsid w:val="007F7D0E"/>
    <w:rsid w:val="007F7D7C"/>
    <w:rsid w:val="007F7EA1"/>
    <w:rsid w:val="007F7EB4"/>
    <w:rsid w:val="0080391A"/>
    <w:rsid w:val="00824FB7"/>
    <w:rsid w:val="00825AA9"/>
    <w:rsid w:val="00827DEB"/>
    <w:rsid w:val="00830EFE"/>
    <w:rsid w:val="0083175A"/>
    <w:rsid w:val="00835772"/>
    <w:rsid w:val="00836B9B"/>
    <w:rsid w:val="00837FD1"/>
    <w:rsid w:val="0084042A"/>
    <w:rsid w:val="00843FB7"/>
    <w:rsid w:val="00855541"/>
    <w:rsid w:val="0086341F"/>
    <w:rsid w:val="00865E5D"/>
    <w:rsid w:val="0087712C"/>
    <w:rsid w:val="00883661"/>
    <w:rsid w:val="00883CC5"/>
    <w:rsid w:val="0088732D"/>
    <w:rsid w:val="00893DBB"/>
    <w:rsid w:val="008942C5"/>
    <w:rsid w:val="00895629"/>
    <w:rsid w:val="00895D0F"/>
    <w:rsid w:val="008A5AA8"/>
    <w:rsid w:val="008B64A7"/>
    <w:rsid w:val="008B68DD"/>
    <w:rsid w:val="008B737D"/>
    <w:rsid w:val="008C5D9C"/>
    <w:rsid w:val="008D4B68"/>
    <w:rsid w:val="008D54D6"/>
    <w:rsid w:val="008D6A6E"/>
    <w:rsid w:val="008E505E"/>
    <w:rsid w:val="008E7A7B"/>
    <w:rsid w:val="008E7E5F"/>
    <w:rsid w:val="008F14B8"/>
    <w:rsid w:val="008F25AD"/>
    <w:rsid w:val="008F3ABF"/>
    <w:rsid w:val="008F6C1F"/>
    <w:rsid w:val="00906413"/>
    <w:rsid w:val="009067D1"/>
    <w:rsid w:val="00906D6B"/>
    <w:rsid w:val="00906D93"/>
    <w:rsid w:val="009117BB"/>
    <w:rsid w:val="00912636"/>
    <w:rsid w:val="00913062"/>
    <w:rsid w:val="009159C0"/>
    <w:rsid w:val="00917438"/>
    <w:rsid w:val="00917833"/>
    <w:rsid w:val="00920C2D"/>
    <w:rsid w:val="00930159"/>
    <w:rsid w:val="00931087"/>
    <w:rsid w:val="0093170E"/>
    <w:rsid w:val="00931AF4"/>
    <w:rsid w:val="00932E12"/>
    <w:rsid w:val="00936344"/>
    <w:rsid w:val="009467F4"/>
    <w:rsid w:val="00947DE1"/>
    <w:rsid w:val="0095086A"/>
    <w:rsid w:val="00951357"/>
    <w:rsid w:val="00956065"/>
    <w:rsid w:val="009560FD"/>
    <w:rsid w:val="009626F3"/>
    <w:rsid w:val="009639F7"/>
    <w:rsid w:val="00965F54"/>
    <w:rsid w:val="00970904"/>
    <w:rsid w:val="009744FA"/>
    <w:rsid w:val="00974559"/>
    <w:rsid w:val="00974998"/>
    <w:rsid w:val="009779E9"/>
    <w:rsid w:val="00977D8B"/>
    <w:rsid w:val="009820BA"/>
    <w:rsid w:val="00983716"/>
    <w:rsid w:val="009847E5"/>
    <w:rsid w:val="009877FC"/>
    <w:rsid w:val="00992D12"/>
    <w:rsid w:val="009944F3"/>
    <w:rsid w:val="00996026"/>
    <w:rsid w:val="00996304"/>
    <w:rsid w:val="00996A2E"/>
    <w:rsid w:val="009A0B50"/>
    <w:rsid w:val="009A7179"/>
    <w:rsid w:val="009B0F50"/>
    <w:rsid w:val="009B3DB3"/>
    <w:rsid w:val="009C68CE"/>
    <w:rsid w:val="009D1580"/>
    <w:rsid w:val="009E5213"/>
    <w:rsid w:val="009E53B5"/>
    <w:rsid w:val="009E57E1"/>
    <w:rsid w:val="009F3F5E"/>
    <w:rsid w:val="009F4046"/>
    <w:rsid w:val="009F49F1"/>
    <w:rsid w:val="009F6C44"/>
    <w:rsid w:val="00A00602"/>
    <w:rsid w:val="00A03291"/>
    <w:rsid w:val="00A032B7"/>
    <w:rsid w:val="00A05140"/>
    <w:rsid w:val="00A16D7A"/>
    <w:rsid w:val="00A3180E"/>
    <w:rsid w:val="00A342D8"/>
    <w:rsid w:val="00A36525"/>
    <w:rsid w:val="00A42986"/>
    <w:rsid w:val="00A4694D"/>
    <w:rsid w:val="00A57ECF"/>
    <w:rsid w:val="00A600DB"/>
    <w:rsid w:val="00A605C9"/>
    <w:rsid w:val="00A63CFE"/>
    <w:rsid w:val="00A66375"/>
    <w:rsid w:val="00A719C6"/>
    <w:rsid w:val="00A75978"/>
    <w:rsid w:val="00A77DBB"/>
    <w:rsid w:val="00A825AE"/>
    <w:rsid w:val="00A87081"/>
    <w:rsid w:val="00A87127"/>
    <w:rsid w:val="00A90DD4"/>
    <w:rsid w:val="00A959B6"/>
    <w:rsid w:val="00A96688"/>
    <w:rsid w:val="00AA00C2"/>
    <w:rsid w:val="00AA3B81"/>
    <w:rsid w:val="00AA3FB4"/>
    <w:rsid w:val="00AB4EC3"/>
    <w:rsid w:val="00AB6462"/>
    <w:rsid w:val="00AC450C"/>
    <w:rsid w:val="00AC5435"/>
    <w:rsid w:val="00AC7400"/>
    <w:rsid w:val="00AC7B0D"/>
    <w:rsid w:val="00AD04F8"/>
    <w:rsid w:val="00AD33D1"/>
    <w:rsid w:val="00AD39D7"/>
    <w:rsid w:val="00AE070D"/>
    <w:rsid w:val="00AE49A6"/>
    <w:rsid w:val="00AF25B0"/>
    <w:rsid w:val="00AF5BDD"/>
    <w:rsid w:val="00AF7681"/>
    <w:rsid w:val="00B00D9F"/>
    <w:rsid w:val="00B03212"/>
    <w:rsid w:val="00B04C03"/>
    <w:rsid w:val="00B0665E"/>
    <w:rsid w:val="00B128EF"/>
    <w:rsid w:val="00B15416"/>
    <w:rsid w:val="00B20282"/>
    <w:rsid w:val="00B2322C"/>
    <w:rsid w:val="00B23617"/>
    <w:rsid w:val="00B23957"/>
    <w:rsid w:val="00B2466D"/>
    <w:rsid w:val="00B24F1B"/>
    <w:rsid w:val="00B25F2F"/>
    <w:rsid w:val="00B26BF8"/>
    <w:rsid w:val="00B30DD6"/>
    <w:rsid w:val="00B327EE"/>
    <w:rsid w:val="00B40CE1"/>
    <w:rsid w:val="00B50142"/>
    <w:rsid w:val="00B55F58"/>
    <w:rsid w:val="00B60F87"/>
    <w:rsid w:val="00B654D2"/>
    <w:rsid w:val="00B66642"/>
    <w:rsid w:val="00B71930"/>
    <w:rsid w:val="00B72692"/>
    <w:rsid w:val="00B72F6F"/>
    <w:rsid w:val="00B85114"/>
    <w:rsid w:val="00B86F30"/>
    <w:rsid w:val="00B90586"/>
    <w:rsid w:val="00B90AC0"/>
    <w:rsid w:val="00B9283A"/>
    <w:rsid w:val="00BA2912"/>
    <w:rsid w:val="00BB09C3"/>
    <w:rsid w:val="00BB6907"/>
    <w:rsid w:val="00BB7685"/>
    <w:rsid w:val="00BC599E"/>
    <w:rsid w:val="00BC74A7"/>
    <w:rsid w:val="00BC7A2D"/>
    <w:rsid w:val="00BD2198"/>
    <w:rsid w:val="00BD4C2B"/>
    <w:rsid w:val="00BE03C3"/>
    <w:rsid w:val="00BE25DE"/>
    <w:rsid w:val="00BE2763"/>
    <w:rsid w:val="00BE5DA1"/>
    <w:rsid w:val="00BE644B"/>
    <w:rsid w:val="00BE6D08"/>
    <w:rsid w:val="00BE7331"/>
    <w:rsid w:val="00BE7382"/>
    <w:rsid w:val="00C0642B"/>
    <w:rsid w:val="00C11A7D"/>
    <w:rsid w:val="00C11BDF"/>
    <w:rsid w:val="00C146C6"/>
    <w:rsid w:val="00C20819"/>
    <w:rsid w:val="00C258BA"/>
    <w:rsid w:val="00C2770F"/>
    <w:rsid w:val="00C3339D"/>
    <w:rsid w:val="00C333CE"/>
    <w:rsid w:val="00C351A2"/>
    <w:rsid w:val="00C35212"/>
    <w:rsid w:val="00C35AE9"/>
    <w:rsid w:val="00C463F8"/>
    <w:rsid w:val="00C50FE0"/>
    <w:rsid w:val="00C520A4"/>
    <w:rsid w:val="00C60F33"/>
    <w:rsid w:val="00C61AAB"/>
    <w:rsid w:val="00C6253A"/>
    <w:rsid w:val="00C62A40"/>
    <w:rsid w:val="00C6328E"/>
    <w:rsid w:val="00C63F76"/>
    <w:rsid w:val="00C72471"/>
    <w:rsid w:val="00C729AE"/>
    <w:rsid w:val="00C7773A"/>
    <w:rsid w:val="00C808D8"/>
    <w:rsid w:val="00C811A4"/>
    <w:rsid w:val="00C826D3"/>
    <w:rsid w:val="00C86286"/>
    <w:rsid w:val="00C87626"/>
    <w:rsid w:val="00C90F96"/>
    <w:rsid w:val="00CA1AB4"/>
    <w:rsid w:val="00CA27C2"/>
    <w:rsid w:val="00CA5A25"/>
    <w:rsid w:val="00CB3C67"/>
    <w:rsid w:val="00CB4567"/>
    <w:rsid w:val="00CB4D4F"/>
    <w:rsid w:val="00CC1F96"/>
    <w:rsid w:val="00CC4A8D"/>
    <w:rsid w:val="00CC67D9"/>
    <w:rsid w:val="00CD1D09"/>
    <w:rsid w:val="00CD2D5E"/>
    <w:rsid w:val="00CD3182"/>
    <w:rsid w:val="00CD384A"/>
    <w:rsid w:val="00CD4C3F"/>
    <w:rsid w:val="00CD59BB"/>
    <w:rsid w:val="00CD5EC6"/>
    <w:rsid w:val="00CE006F"/>
    <w:rsid w:val="00CE12E0"/>
    <w:rsid w:val="00CE384C"/>
    <w:rsid w:val="00CF240A"/>
    <w:rsid w:val="00CF3E9C"/>
    <w:rsid w:val="00CF4B1F"/>
    <w:rsid w:val="00CF53A9"/>
    <w:rsid w:val="00D03312"/>
    <w:rsid w:val="00D071C6"/>
    <w:rsid w:val="00D1133C"/>
    <w:rsid w:val="00D20640"/>
    <w:rsid w:val="00D21E90"/>
    <w:rsid w:val="00D27A5D"/>
    <w:rsid w:val="00D27D87"/>
    <w:rsid w:val="00D30AD8"/>
    <w:rsid w:val="00D30E57"/>
    <w:rsid w:val="00D43F60"/>
    <w:rsid w:val="00D5112C"/>
    <w:rsid w:val="00D5290B"/>
    <w:rsid w:val="00D53715"/>
    <w:rsid w:val="00D5545A"/>
    <w:rsid w:val="00D57A45"/>
    <w:rsid w:val="00D62851"/>
    <w:rsid w:val="00D74049"/>
    <w:rsid w:val="00D82367"/>
    <w:rsid w:val="00D83320"/>
    <w:rsid w:val="00D834F1"/>
    <w:rsid w:val="00D94E58"/>
    <w:rsid w:val="00DA2928"/>
    <w:rsid w:val="00DB1CF4"/>
    <w:rsid w:val="00DB300B"/>
    <w:rsid w:val="00DB69C0"/>
    <w:rsid w:val="00DC34F7"/>
    <w:rsid w:val="00DC4F97"/>
    <w:rsid w:val="00DC71E3"/>
    <w:rsid w:val="00DE4785"/>
    <w:rsid w:val="00DE5EB8"/>
    <w:rsid w:val="00DE6471"/>
    <w:rsid w:val="00DE70DD"/>
    <w:rsid w:val="00DF43AB"/>
    <w:rsid w:val="00DF7072"/>
    <w:rsid w:val="00E02039"/>
    <w:rsid w:val="00E02D4A"/>
    <w:rsid w:val="00E02E40"/>
    <w:rsid w:val="00E04EEC"/>
    <w:rsid w:val="00E06305"/>
    <w:rsid w:val="00E11771"/>
    <w:rsid w:val="00E2142E"/>
    <w:rsid w:val="00E217CE"/>
    <w:rsid w:val="00E2490B"/>
    <w:rsid w:val="00E30772"/>
    <w:rsid w:val="00E32BDD"/>
    <w:rsid w:val="00E37271"/>
    <w:rsid w:val="00E43065"/>
    <w:rsid w:val="00E43D9F"/>
    <w:rsid w:val="00E4508E"/>
    <w:rsid w:val="00E45BC6"/>
    <w:rsid w:val="00E47EF9"/>
    <w:rsid w:val="00E56351"/>
    <w:rsid w:val="00E56FA1"/>
    <w:rsid w:val="00E608B0"/>
    <w:rsid w:val="00E608B1"/>
    <w:rsid w:val="00E61B8D"/>
    <w:rsid w:val="00E63DD3"/>
    <w:rsid w:val="00E65016"/>
    <w:rsid w:val="00E666FD"/>
    <w:rsid w:val="00E71748"/>
    <w:rsid w:val="00E75C8A"/>
    <w:rsid w:val="00E80110"/>
    <w:rsid w:val="00E84F6F"/>
    <w:rsid w:val="00E92506"/>
    <w:rsid w:val="00E92C99"/>
    <w:rsid w:val="00E92CC4"/>
    <w:rsid w:val="00E94C9C"/>
    <w:rsid w:val="00EA09AF"/>
    <w:rsid w:val="00EA4480"/>
    <w:rsid w:val="00EA57FC"/>
    <w:rsid w:val="00EA76B1"/>
    <w:rsid w:val="00EB07DA"/>
    <w:rsid w:val="00EC100C"/>
    <w:rsid w:val="00EC4286"/>
    <w:rsid w:val="00EC4E48"/>
    <w:rsid w:val="00EC58DD"/>
    <w:rsid w:val="00EC5F14"/>
    <w:rsid w:val="00EC66F3"/>
    <w:rsid w:val="00EC7E1D"/>
    <w:rsid w:val="00ED73C8"/>
    <w:rsid w:val="00EE4E13"/>
    <w:rsid w:val="00EE50F8"/>
    <w:rsid w:val="00EE67FC"/>
    <w:rsid w:val="00EF0410"/>
    <w:rsid w:val="00EF10FC"/>
    <w:rsid w:val="00EF1159"/>
    <w:rsid w:val="00EF1C0A"/>
    <w:rsid w:val="00EF1F31"/>
    <w:rsid w:val="00EF3E4C"/>
    <w:rsid w:val="00EF6382"/>
    <w:rsid w:val="00F02C20"/>
    <w:rsid w:val="00F02E25"/>
    <w:rsid w:val="00F0448E"/>
    <w:rsid w:val="00F04827"/>
    <w:rsid w:val="00F1503C"/>
    <w:rsid w:val="00F151E1"/>
    <w:rsid w:val="00F16389"/>
    <w:rsid w:val="00F17C57"/>
    <w:rsid w:val="00F20400"/>
    <w:rsid w:val="00F20B3A"/>
    <w:rsid w:val="00F2134C"/>
    <w:rsid w:val="00F278F5"/>
    <w:rsid w:val="00F31BC9"/>
    <w:rsid w:val="00F32EDC"/>
    <w:rsid w:val="00F359A7"/>
    <w:rsid w:val="00F37999"/>
    <w:rsid w:val="00F428FF"/>
    <w:rsid w:val="00F44F19"/>
    <w:rsid w:val="00F525A4"/>
    <w:rsid w:val="00F52D8D"/>
    <w:rsid w:val="00F65FB4"/>
    <w:rsid w:val="00F67CEB"/>
    <w:rsid w:val="00F73E39"/>
    <w:rsid w:val="00F74047"/>
    <w:rsid w:val="00F8130E"/>
    <w:rsid w:val="00F816C4"/>
    <w:rsid w:val="00F8297B"/>
    <w:rsid w:val="00F82C2A"/>
    <w:rsid w:val="00F83311"/>
    <w:rsid w:val="00F83E0D"/>
    <w:rsid w:val="00F84F36"/>
    <w:rsid w:val="00F85DB5"/>
    <w:rsid w:val="00F905C1"/>
    <w:rsid w:val="00F91D20"/>
    <w:rsid w:val="00F93B77"/>
    <w:rsid w:val="00FB564B"/>
    <w:rsid w:val="00FB7CC8"/>
    <w:rsid w:val="00FD1C79"/>
    <w:rsid w:val="00FD1E7B"/>
    <w:rsid w:val="00FD2B0E"/>
    <w:rsid w:val="00FD456B"/>
    <w:rsid w:val="00FD6E45"/>
    <w:rsid w:val="00FE336D"/>
    <w:rsid w:val="00FE4C15"/>
    <w:rsid w:val="00FF0802"/>
    <w:rsid w:val="00FF1185"/>
    <w:rsid w:val="00FF1D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61D2D1A"/>
  <w15:docId w15:val="{C863C8F6-39D3-4158-9738-3F7436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avaden">
    <w:name w:val="Normal"/>
    <w:qFormat/>
    <w:rsid w:val="001B5F42"/>
    <w:pPr>
      <w:spacing w:after="200" w:line="276" w:lineRule="auto"/>
    </w:pPr>
    <w:rPr>
      <w:sz w:val="22"/>
      <w:szCs w:val="22"/>
      <w:lang w:eastAsia="en-US"/>
    </w:rPr>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unhideWhenUsed/>
    <w:qFormat/>
    <w:rsid w:val="007223AB"/>
    <w:pPr>
      <w:keepNext/>
      <w:spacing w:before="240" w:after="60" w:line="240" w:lineRule="auto"/>
      <w:outlineLvl w:val="1"/>
    </w:pPr>
    <w:rPr>
      <w:rFonts w:ascii="Cambria" w:eastAsia="Times New Roman" w:hAnsi="Cambria"/>
      <w:b/>
      <w:bCs/>
      <w:i/>
      <w:iCs/>
      <w:sz w:val="28"/>
      <w:szCs w:val="28"/>
      <w:lang w:eastAsia="sl-SI"/>
    </w:rPr>
  </w:style>
  <w:style w:type="paragraph" w:styleId="Naslov3">
    <w:name w:val="heading 3"/>
    <w:basedOn w:val="Navaden"/>
    <w:next w:val="Navaden"/>
    <w:link w:val="Naslov3Znak"/>
    <w:qFormat/>
    <w:rsid w:val="007223AB"/>
    <w:pPr>
      <w:keepNext/>
      <w:spacing w:after="0" w:line="240" w:lineRule="auto"/>
      <w:jc w:val="center"/>
      <w:outlineLvl w:val="2"/>
    </w:pPr>
    <w:rPr>
      <w:rFonts w:ascii="Times New Roman" w:eastAsia="Times New Roman" w:hAnsi="Times New Roman"/>
      <w:b/>
      <w:sz w:val="24"/>
      <w:szCs w:val="24"/>
      <w:lang w:eastAsia="sl-SI"/>
    </w:rPr>
  </w:style>
  <w:style w:type="paragraph" w:styleId="Naslov4">
    <w:name w:val="heading 4"/>
    <w:basedOn w:val="Navaden"/>
    <w:next w:val="Navaden"/>
    <w:link w:val="Naslov4Znak"/>
    <w:unhideWhenUsed/>
    <w:qFormat/>
    <w:rsid w:val="000F69B4"/>
    <w:pPr>
      <w:keepNext/>
      <w:keepLines/>
      <w:spacing w:before="40" w:after="0" w:line="240" w:lineRule="auto"/>
      <w:outlineLvl w:val="3"/>
    </w:pPr>
    <w:rPr>
      <w:rFonts w:ascii="Cambria" w:eastAsia="Times New Roman" w:hAnsi="Cambria"/>
      <w:i/>
      <w:iCs/>
      <w:color w:val="365F91"/>
      <w:sz w:val="20"/>
      <w:szCs w:val="24"/>
      <w:lang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eastAsia="Times New Roman"/>
      <w:b/>
      <w:bCs/>
      <w:i/>
      <w:iCs/>
      <w:sz w:val="26"/>
      <w:szCs w:val="26"/>
      <w:lang w:eastAsia="sl-SI"/>
    </w:rPr>
  </w:style>
  <w:style w:type="paragraph" w:styleId="Naslov6">
    <w:name w:val="heading 6"/>
    <w:basedOn w:val="Navaden"/>
    <w:next w:val="Navaden"/>
    <w:link w:val="Naslov6Znak"/>
    <w:unhideWhenUsed/>
    <w:qFormat/>
    <w:rsid w:val="00580514"/>
    <w:pPr>
      <w:keepNext/>
      <w:keepLines/>
      <w:spacing w:before="200" w:after="0" w:line="240" w:lineRule="auto"/>
      <w:outlineLvl w:val="5"/>
    </w:pPr>
    <w:rPr>
      <w:rFonts w:ascii="Cambria" w:eastAsia="Times New Roman" w:hAnsi="Cambria"/>
      <w:i/>
      <w:iCs/>
      <w:color w:val="243F60"/>
      <w:sz w:val="20"/>
      <w:szCs w:val="24"/>
      <w:lang w:eastAsia="sl-SI"/>
    </w:rPr>
  </w:style>
  <w:style w:type="paragraph" w:styleId="Naslov7">
    <w:name w:val="heading 7"/>
    <w:basedOn w:val="Navaden"/>
    <w:next w:val="Navaden"/>
    <w:link w:val="Naslov7Znak"/>
    <w:unhideWhenUsed/>
    <w:qFormat/>
    <w:rsid w:val="00580514"/>
    <w:pPr>
      <w:keepNext/>
      <w:keepLines/>
      <w:spacing w:before="200" w:after="0" w:line="240" w:lineRule="auto"/>
      <w:outlineLvl w:val="6"/>
    </w:pPr>
    <w:rPr>
      <w:rFonts w:ascii="Cambria" w:eastAsia="Times New Roman" w:hAnsi="Cambria"/>
      <w:i/>
      <w:iCs/>
      <w:color w:val="404040"/>
      <w:sz w:val="20"/>
      <w:szCs w:val="24"/>
      <w:lang w:eastAsia="sl-SI"/>
    </w:rPr>
  </w:style>
  <w:style w:type="paragraph" w:styleId="Naslov8">
    <w:name w:val="heading 8"/>
    <w:basedOn w:val="Navaden"/>
    <w:next w:val="Navaden"/>
    <w:link w:val="Naslov8Znak"/>
    <w:unhideWhenUsed/>
    <w:qFormat/>
    <w:rsid w:val="000F69B4"/>
    <w:pPr>
      <w:keepNext/>
      <w:keepLines/>
      <w:spacing w:before="200" w:after="0" w:line="240" w:lineRule="auto"/>
      <w:ind w:left="5040"/>
      <w:outlineLvl w:val="7"/>
    </w:pPr>
    <w:rPr>
      <w:rFonts w:ascii="Cambria" w:eastAsia="Times New Roman" w:hAnsi="Cambria"/>
      <w:color w:val="404040"/>
      <w:sz w:val="20"/>
      <w:szCs w:val="20"/>
      <w:lang w:eastAsia="sl-SI"/>
    </w:rPr>
  </w:style>
  <w:style w:type="paragraph" w:styleId="Naslov9">
    <w:name w:val="heading 9"/>
    <w:basedOn w:val="Navaden"/>
    <w:next w:val="Navaden"/>
    <w:link w:val="Naslov9Znak"/>
    <w:unhideWhenUsed/>
    <w:qFormat/>
    <w:rsid w:val="000F69B4"/>
    <w:pPr>
      <w:keepNext/>
      <w:keepLines/>
      <w:spacing w:before="200" w:after="0" w:line="240" w:lineRule="auto"/>
      <w:ind w:left="5760"/>
      <w:outlineLvl w:val="8"/>
    </w:pPr>
    <w:rPr>
      <w:rFonts w:ascii="Cambria" w:eastAsia="Times New Roman" w:hAnsi="Cambria"/>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223AB"/>
    <w:rPr>
      <w:rFonts w:ascii="Arial" w:eastAsia="Times New Roman" w:hAnsi="Arial" w:cs="Arial"/>
      <w:b/>
      <w:bCs/>
      <w:kern w:val="32"/>
      <w:sz w:val="32"/>
      <w:szCs w:val="32"/>
      <w:lang w:eastAsia="sl-SI"/>
    </w:rPr>
  </w:style>
  <w:style w:type="character" w:customStyle="1" w:styleId="Naslov2Znak">
    <w:name w:val="Naslov 2 Znak"/>
    <w:link w:val="Naslov2"/>
    <w:rsid w:val="007223AB"/>
    <w:rPr>
      <w:rFonts w:ascii="Cambria" w:eastAsia="Times New Roman" w:hAnsi="Cambria" w:cs="Times New Roman"/>
      <w:b/>
      <w:bCs/>
      <w:i/>
      <w:iCs/>
      <w:sz w:val="28"/>
      <w:szCs w:val="28"/>
      <w:lang w:eastAsia="sl-SI"/>
    </w:rPr>
  </w:style>
  <w:style w:type="character" w:customStyle="1" w:styleId="Naslov3Znak">
    <w:name w:val="Naslov 3 Znak"/>
    <w:link w:val="Naslov3"/>
    <w:rsid w:val="007223AB"/>
    <w:rPr>
      <w:rFonts w:ascii="Times New Roman" w:eastAsia="Times New Roman" w:hAnsi="Times New Roman" w:cs="Times New Roman"/>
      <w:b/>
      <w:sz w:val="24"/>
      <w:szCs w:val="24"/>
      <w:lang w:eastAsia="sl-SI"/>
    </w:rPr>
  </w:style>
  <w:style w:type="character" w:customStyle="1" w:styleId="Naslov5Znak">
    <w:name w:val="Naslov 5 Znak"/>
    <w:link w:val="Naslov5"/>
    <w:rsid w:val="007223AB"/>
    <w:rPr>
      <w:rFonts w:ascii="Calibri" w:eastAsia="Times New Roman" w:hAnsi="Calibri" w:cs="Times New Roman"/>
      <w:b/>
      <w:bCs/>
      <w:i/>
      <w:iCs/>
      <w:sz w:val="26"/>
      <w:szCs w:val="26"/>
      <w:lang w:eastAsia="sl-SI"/>
    </w:rPr>
  </w:style>
  <w:style w:type="paragraph" w:styleId="Glava">
    <w:name w:val="header"/>
    <w:aliases w:val="Znak, Znak,E-PVO-glava,Header-PR,Header Char,APEK-4,header1,Glava Znak2,Glava Znak Znak1,Glava Znak1 Znak,Glava Znak Char Znak Znak,Glava Znak3 Znak Znak,Glava Znak2 Znak Znak Znak,Glava Znak Znak1 Znak Znak Znak,Glava Znak1 Znak Znak Znak Znak"/>
    <w:basedOn w:val="Navaden"/>
    <w:link w:val="GlavaZnak"/>
    <w:rsid w:val="007223AB"/>
    <w:pPr>
      <w:tabs>
        <w:tab w:val="center" w:pos="4536"/>
        <w:tab w:val="right" w:pos="9072"/>
      </w:tabs>
      <w:spacing w:after="0" w:line="240" w:lineRule="auto"/>
    </w:pPr>
    <w:rPr>
      <w:rFonts w:ascii="Times New Roman" w:eastAsia="Times New Roman" w:hAnsi="Times New Roman"/>
      <w:sz w:val="24"/>
      <w:szCs w:val="24"/>
      <w:lang w:val="en-GB" w:eastAsia="sl-SI"/>
    </w:rPr>
  </w:style>
  <w:style w:type="character" w:customStyle="1" w:styleId="GlavaZnak">
    <w:name w:val="Glava Znak"/>
    <w:aliases w:val="Znak Znak, Znak Znak,E-PVO-glava Znak,Header-PR Znak,Header Char Znak,APEK-4 Znak,header1 Znak,Glava Znak2 Znak,Glava Znak Znak1 Znak,Glava Znak1 Znak Znak,Glava Znak Char Znak Znak Znak,Glava Znak3 Znak Znak Znak"/>
    <w:link w:val="Glava"/>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sz w:val="20"/>
      <w:szCs w:val="24"/>
      <w:lang w:eastAsia="sl-SI"/>
    </w:rPr>
  </w:style>
  <w:style w:type="character" w:customStyle="1" w:styleId="NogaZnak">
    <w:name w:val="Noga Znak"/>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sz w:val="20"/>
      <w:szCs w:val="20"/>
    </w:rPr>
  </w:style>
  <w:style w:type="character" w:customStyle="1" w:styleId="TelobesedilaZnak">
    <w:name w:val="Telo besedila Znak"/>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sz w:val="16"/>
      <w:szCs w:val="16"/>
      <w:lang w:eastAsia="sl-SI"/>
    </w:rPr>
  </w:style>
  <w:style w:type="character" w:customStyle="1" w:styleId="Telobesedila3Znak">
    <w:name w:val="Telo besedila 3 Znak"/>
    <w:link w:val="Telobesedila3"/>
    <w:rsid w:val="007223AB"/>
    <w:rPr>
      <w:rFonts w:ascii="Arial" w:eastAsia="Times New Roman" w:hAnsi="Arial" w:cs="Times New Roman"/>
      <w:sz w:val="16"/>
      <w:szCs w:val="16"/>
      <w:lang w:eastAsia="sl-SI"/>
    </w:rPr>
  </w:style>
  <w:style w:type="character" w:styleId="Hiperpovezava">
    <w:name w:val="Hyperlink"/>
    <w:rsid w:val="007223AB"/>
    <w:rPr>
      <w:color w:val="0000FF"/>
      <w:u w:val="single"/>
    </w:rPr>
  </w:style>
  <w:style w:type="paragraph" w:styleId="Besedilooblaka">
    <w:name w:val="Balloon Text"/>
    <w:basedOn w:val="Navaden"/>
    <w:link w:val="BesedilooblakaZnak"/>
    <w:uiPriority w:val="99"/>
    <w:rsid w:val="007223AB"/>
    <w:pPr>
      <w:spacing w:after="0" w:line="240" w:lineRule="auto"/>
    </w:pPr>
    <w:rPr>
      <w:rFonts w:ascii="Tahoma" w:eastAsia="Times New Roman" w:hAnsi="Tahoma"/>
      <w:sz w:val="16"/>
      <w:szCs w:val="16"/>
      <w:lang w:eastAsia="sl-SI"/>
    </w:rPr>
  </w:style>
  <w:style w:type="character" w:customStyle="1" w:styleId="BesedilooblakaZnak">
    <w:name w:val="Besedilo oblačka Znak"/>
    <w:link w:val="Besedilooblaka"/>
    <w:uiPriority w:val="99"/>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
    <w:basedOn w:val="Navaden"/>
    <w:link w:val="OdstavekseznamaZnak"/>
    <w:uiPriority w:val="34"/>
    <w:qFormat/>
    <w:rsid w:val="007223AB"/>
    <w:pPr>
      <w:spacing w:after="0" w:line="240" w:lineRule="auto"/>
      <w:ind w:left="708"/>
    </w:pPr>
    <w:rPr>
      <w:rFonts w:ascii="Arial" w:eastAsia="Times New Roman" w:hAnsi="Arial"/>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b/>
      <w:bCs/>
      <w:color w:val="000080"/>
      <w:sz w:val="24"/>
      <w:szCs w:val="20"/>
      <w:lang w:eastAsia="sl-SI"/>
    </w:rPr>
  </w:style>
  <w:style w:type="paragraph" w:customStyle="1" w:styleId="DARKO2">
    <w:name w:val="DARKO2"/>
    <w:basedOn w:val="Navaden"/>
    <w:rsid w:val="007223AB"/>
    <w:pPr>
      <w:numPr>
        <w:ilvl w:val="1"/>
        <w:numId w:val="17"/>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39"/>
    <w:rsid w:val="007223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sz w:val="20"/>
      <w:szCs w:val="24"/>
      <w:lang w:eastAsia="sl-SI"/>
    </w:rPr>
  </w:style>
  <w:style w:type="character" w:customStyle="1" w:styleId="Telobesedila2Znak">
    <w:name w:val="Telo besedila 2 Znak"/>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olor w:val="333333"/>
      <w:sz w:val="13"/>
      <w:szCs w:val="13"/>
      <w:lang w:eastAsia="sl-SI"/>
    </w:rPr>
  </w:style>
  <w:style w:type="paragraph" w:customStyle="1" w:styleId="text-3mezera">
    <w:name w:val="text - 3 mezera"/>
    <w:basedOn w:val="Navaden"/>
    <w:uiPriority w:val="99"/>
    <w:rsid w:val="007223AB"/>
    <w:pPr>
      <w:spacing w:before="60" w:after="0" w:line="240" w:lineRule="exact"/>
      <w:jc w:val="both"/>
    </w:pPr>
    <w:rPr>
      <w:rFonts w:ascii="Arial" w:eastAsia="Times New Roman" w:hAnsi="Arial"/>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eastAsia="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sz w:val="20"/>
      <w:szCs w:val="20"/>
      <w:lang w:eastAsia="sl-SI"/>
    </w:rPr>
  </w:style>
  <w:style w:type="character" w:customStyle="1" w:styleId="PripombabesediloZnak">
    <w:name w:val="Pripomba – besedilo Znak"/>
    <w:link w:val="Pripombabesedilo"/>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sz w:val="20"/>
      <w:szCs w:val="20"/>
      <w:lang w:val="en-GB" w:eastAsia="sl-SI"/>
    </w:rPr>
  </w:style>
  <w:style w:type="paragraph" w:customStyle="1" w:styleId="BESEDILO">
    <w:name w:val="BESEDILO"/>
    <w:rsid w:val="007223AB"/>
    <w:pPr>
      <w:keepLines/>
      <w:widowControl w:val="0"/>
      <w:tabs>
        <w:tab w:val="left" w:pos="2155"/>
      </w:tabs>
      <w:jc w:val="both"/>
    </w:pPr>
    <w:rPr>
      <w:rFonts w:ascii="Arial" w:eastAsia="Times New Roman" w:hAnsi="Arial"/>
      <w:kern w:val="16"/>
      <w:lang w:eastAsia="en-US"/>
    </w:rPr>
  </w:style>
  <w:style w:type="paragraph" w:styleId="Revizija">
    <w:name w:val="Revision"/>
    <w:hidden/>
    <w:rsid w:val="007223AB"/>
    <w:rPr>
      <w:rFonts w:ascii="Arial" w:eastAsia="Times New Roman" w:hAnsi="Arial"/>
      <w:szCs w:val="24"/>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rPr>
      <w:rFonts w:ascii="Cambria" w:eastAsia="Times New Roman" w:hAnsi="Cambria"/>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rPr>
      <w:rFonts w:ascii="Times New Roman" w:eastAsia="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unhideWhenUsed/>
    <w:rsid w:val="007223AB"/>
    <w:rPr>
      <w:color w:val="800080"/>
      <w:u w:val="single"/>
    </w:rPr>
  </w:style>
  <w:style w:type="table" w:customStyle="1" w:styleId="NormalTablePHPDOCX">
    <w:name w:val="Normal Table PHPDOCX"/>
    <w:uiPriority w:val="99"/>
    <w:semiHidden/>
    <w:unhideWhenUsed/>
    <w:qFormat/>
    <w:rsid w:val="007223AB"/>
    <w:rPr>
      <w:sz w:val="22"/>
      <w:szCs w:val="22"/>
      <w:lang w:eastAsia="en-US"/>
    </w:rPr>
    <w:tblPr>
      <w:tblInd w:w="0" w:type="dxa"/>
      <w:tblCellMar>
        <w:top w:w="0" w:type="dxa"/>
        <w:left w:w="108" w:type="dxa"/>
        <w:bottom w:w="0" w:type="dxa"/>
        <w:right w:w="108" w:type="dxa"/>
      </w:tblCellMar>
    </w:tblPr>
  </w:style>
  <w:style w:type="paragraph" w:styleId="Brezrazmikov">
    <w:name w:val="No Spacing"/>
    <w:qFormat/>
    <w:rsid w:val="007223AB"/>
    <w:rPr>
      <w:rFonts w:ascii="Arial" w:eastAsia="Times New Roman" w:hAnsi="Arial"/>
      <w:szCs w:val="24"/>
    </w:rPr>
  </w:style>
  <w:style w:type="paragraph" w:styleId="Oznaenseznam2">
    <w:name w:val="List Bullet 2"/>
    <w:basedOn w:val="Navaden"/>
    <w:autoRedefine/>
    <w:rsid w:val="00EA57FC"/>
    <w:pPr>
      <w:tabs>
        <w:tab w:val="num" w:pos="720"/>
      </w:tabs>
      <w:spacing w:after="0" w:line="240" w:lineRule="auto"/>
      <w:ind w:left="720"/>
      <w:jc w:val="both"/>
    </w:pPr>
    <w:rPr>
      <w:rFonts w:ascii="Arial" w:eastAsia="Times New Roman" w:hAnsi="Arial" w:cs="Arial"/>
      <w:snapToGrid w:val="0"/>
      <w:color w:val="008000"/>
      <w:sz w:val="20"/>
      <w:szCs w:val="20"/>
    </w:rPr>
  </w:style>
  <w:style w:type="character" w:customStyle="1" w:styleId="Naslov6Znak">
    <w:name w:val="Naslov 6 Znak"/>
    <w:link w:val="Naslov6"/>
    <w:rsid w:val="00580514"/>
    <w:rPr>
      <w:rFonts w:ascii="Cambria" w:eastAsia="Times New Roman" w:hAnsi="Cambria" w:cs="Times New Roman"/>
      <w:i/>
      <w:iCs/>
      <w:color w:val="243F60"/>
      <w:sz w:val="20"/>
      <w:szCs w:val="24"/>
      <w:lang w:eastAsia="sl-SI"/>
    </w:rPr>
  </w:style>
  <w:style w:type="character" w:customStyle="1" w:styleId="Naslov7Znak">
    <w:name w:val="Naslov 7 Znak"/>
    <w:link w:val="Naslov7"/>
    <w:rsid w:val="00580514"/>
    <w:rPr>
      <w:rFonts w:ascii="Cambria" w:eastAsia="Times New Roman" w:hAnsi="Cambria" w:cs="Times New Roman"/>
      <w:i/>
      <w:iCs/>
      <w:color w:val="404040"/>
      <w:sz w:val="20"/>
      <w:szCs w:val="24"/>
      <w:lang w:eastAsia="sl-SI"/>
    </w:rPr>
  </w:style>
  <w:style w:type="table" w:customStyle="1" w:styleId="TableGrid1">
    <w:name w:val="Table Grid1"/>
    <w:basedOn w:val="Navadnatabela"/>
    <w:next w:val="Tabelamrea"/>
    <w:uiPriority w:val="99"/>
    <w:rsid w:val="005805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11">
    <w:name w:val="Medium List 2 - Accent 11"/>
    <w:basedOn w:val="Navadnatabela"/>
    <w:next w:val="Srednjiseznam2poudarek1"/>
    <w:uiPriority w:val="66"/>
    <w:rsid w:val="00580514"/>
    <w:rPr>
      <w:rFonts w:ascii="Cambria" w:eastAsia="Times New Roman" w:hAnsi="Cambria"/>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580514"/>
    <w:rPr>
      <w:rFonts w:ascii="Times New Roman" w:eastAsia="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580514"/>
  </w:style>
  <w:style w:type="character" w:customStyle="1" w:styleId="Bodytext">
    <w:name w:val="Body text_"/>
    <w:link w:val="Telobesedila20"/>
    <w:locked/>
    <w:rsid w:val="00580514"/>
    <w:rPr>
      <w:rFonts w:ascii="Arial" w:eastAsia="Arial" w:hAnsi="Arial" w:cs="Arial"/>
      <w:sz w:val="21"/>
      <w:szCs w:val="21"/>
      <w:shd w:val="clear" w:color="auto" w:fill="FFFFFF"/>
    </w:rPr>
  </w:style>
  <w:style w:type="paragraph" w:customStyle="1" w:styleId="Telobesedila20">
    <w:name w:val="Telo besedila2"/>
    <w:basedOn w:val="Navaden"/>
    <w:link w:val="Bodytext"/>
    <w:rsid w:val="00580514"/>
    <w:pPr>
      <w:shd w:val="clear" w:color="auto" w:fill="FFFFFF"/>
      <w:spacing w:after="0" w:line="245" w:lineRule="exact"/>
    </w:pPr>
    <w:rPr>
      <w:rFonts w:ascii="Arial" w:eastAsia="Arial" w:hAnsi="Arial" w:cs="Arial"/>
      <w:sz w:val="21"/>
      <w:szCs w:val="21"/>
    </w:rPr>
  </w:style>
  <w:style w:type="character" w:customStyle="1" w:styleId="Heading2">
    <w:name w:val="Heading #2_"/>
    <w:link w:val="Heading20"/>
    <w:locked/>
    <w:rsid w:val="00580514"/>
    <w:rPr>
      <w:rFonts w:ascii="Arial" w:eastAsia="Arial" w:hAnsi="Arial" w:cs="Arial"/>
      <w:sz w:val="19"/>
      <w:szCs w:val="19"/>
      <w:shd w:val="clear" w:color="auto" w:fill="FFFFFF"/>
    </w:rPr>
  </w:style>
  <w:style w:type="paragraph" w:customStyle="1" w:styleId="Heading20">
    <w:name w:val="Heading #2"/>
    <w:basedOn w:val="Navaden"/>
    <w:link w:val="Heading2"/>
    <w:rsid w:val="0058051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580514"/>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580514"/>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580514"/>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58051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580514"/>
    <w:rPr>
      <w:rFonts w:ascii="Arial" w:eastAsia="Arial" w:hAnsi="Arial" w:cs="Arial"/>
      <w:sz w:val="19"/>
      <w:szCs w:val="19"/>
      <w:shd w:val="clear" w:color="auto" w:fill="FFFFFF"/>
    </w:rPr>
  </w:style>
  <w:style w:type="paragraph" w:customStyle="1" w:styleId="Bodytext40">
    <w:name w:val="Body text (4)"/>
    <w:basedOn w:val="Navaden"/>
    <w:link w:val="Bodytext4"/>
    <w:rsid w:val="00580514"/>
    <w:pPr>
      <w:shd w:val="clear" w:color="auto" w:fill="FFFFFF"/>
      <w:spacing w:after="0" w:line="523" w:lineRule="exact"/>
      <w:jc w:val="both"/>
    </w:pPr>
    <w:rPr>
      <w:rFonts w:ascii="Arial" w:eastAsia="Arial" w:hAnsi="Arial" w:cs="Arial"/>
      <w:sz w:val="19"/>
      <w:szCs w:val="19"/>
    </w:rPr>
  </w:style>
  <w:style w:type="paragraph" w:customStyle="1" w:styleId="Default">
    <w:name w:val="Default"/>
    <w:rsid w:val="00580514"/>
    <w:pPr>
      <w:autoSpaceDE w:val="0"/>
      <w:autoSpaceDN w:val="0"/>
      <w:adjustRightInd w:val="0"/>
    </w:pPr>
    <w:rPr>
      <w:rFonts w:ascii="Arial" w:hAnsi="Arial" w:cs="Arial"/>
      <w:color w:val="000000"/>
      <w:sz w:val="24"/>
      <w:szCs w:val="24"/>
      <w:lang w:eastAsia="en-US"/>
    </w:rPr>
  </w:style>
  <w:style w:type="character" w:customStyle="1" w:styleId="BodytextSpacing1pt">
    <w:name w:val="Body text + Spacing 1 pt"/>
    <w:rsid w:val="00580514"/>
    <w:rPr>
      <w:rFonts w:ascii="Arial" w:eastAsia="Arial" w:hAnsi="Arial" w:cs="Arial" w:hint="default"/>
      <w:spacing w:val="20"/>
      <w:sz w:val="18"/>
      <w:szCs w:val="18"/>
      <w:shd w:val="clear" w:color="auto" w:fill="FFFFFF"/>
    </w:rPr>
  </w:style>
  <w:style w:type="character" w:customStyle="1" w:styleId="Bodytext9">
    <w:name w:val="Body text + 9"/>
    <w:aliases w:val="5 pt"/>
    <w:rsid w:val="00580514"/>
    <w:rPr>
      <w:rFonts w:ascii="Arial" w:eastAsia="Arial" w:hAnsi="Arial" w:cs="Arial" w:hint="default"/>
      <w:sz w:val="19"/>
      <w:szCs w:val="19"/>
      <w:shd w:val="clear" w:color="auto" w:fill="FFFFFF"/>
    </w:rPr>
  </w:style>
  <w:style w:type="character" w:customStyle="1" w:styleId="OdstavekseznamaZnak">
    <w:name w:val="Odstavek seznama Znak"/>
    <w:aliases w:val="za tekst Znak,Odstavek seznama_IP Znak,Seznam_IP_1 Znak,Označevanje Znak,List Paragraph2 Znak,Colorful List - Accent 11 Znak"/>
    <w:link w:val="Odstavekseznama"/>
    <w:uiPriority w:val="34"/>
    <w:qFormat/>
    <w:locked/>
    <w:rsid w:val="00580514"/>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580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sz w:val="20"/>
      <w:szCs w:val="20"/>
      <w:lang w:eastAsia="sl-SI"/>
    </w:rPr>
  </w:style>
  <w:style w:type="character" w:customStyle="1" w:styleId="HTML-oblikovanoZnak">
    <w:name w:val="HTML-oblikovano Znak"/>
    <w:link w:val="HTML-oblikovano"/>
    <w:rsid w:val="00580514"/>
    <w:rPr>
      <w:rFonts w:ascii="Courier New" w:eastAsia="Courier New" w:hAnsi="Courier New" w:cs="Times New Roman"/>
      <w:sz w:val="20"/>
      <w:szCs w:val="20"/>
      <w:lang w:eastAsia="sl-SI"/>
    </w:rPr>
  </w:style>
  <w:style w:type="paragraph" w:styleId="Telobesedila-zamik">
    <w:name w:val="Body Text Indent"/>
    <w:basedOn w:val="Navaden"/>
    <w:link w:val="Telobesedila-zamikZnak"/>
    <w:uiPriority w:val="99"/>
    <w:semiHidden/>
    <w:unhideWhenUsed/>
    <w:rsid w:val="00580514"/>
    <w:pPr>
      <w:spacing w:after="120" w:line="240" w:lineRule="auto"/>
      <w:ind w:left="283"/>
    </w:pPr>
    <w:rPr>
      <w:rFonts w:ascii="Arial" w:eastAsia="Times New Roman" w:hAnsi="Arial"/>
      <w:sz w:val="20"/>
      <w:szCs w:val="24"/>
      <w:lang w:eastAsia="sl-SI"/>
    </w:rPr>
  </w:style>
  <w:style w:type="character" w:customStyle="1" w:styleId="Telobesedila-zamikZnak">
    <w:name w:val="Telo besedila - zamik Znak"/>
    <w:link w:val="Telobesedila-zamik"/>
    <w:uiPriority w:val="99"/>
    <w:semiHidden/>
    <w:rsid w:val="00580514"/>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580514"/>
    <w:pPr>
      <w:spacing w:after="0" w:line="240" w:lineRule="auto"/>
    </w:pPr>
    <w:rPr>
      <w:rFonts w:ascii="CG Times" w:eastAsia="Times New Roman" w:hAnsi="CG Times"/>
      <w:sz w:val="20"/>
      <w:szCs w:val="20"/>
    </w:rPr>
  </w:style>
  <w:style w:type="character" w:customStyle="1" w:styleId="Konnaopomba-besediloZnak">
    <w:name w:val="Končna opomba - besedilo Znak"/>
    <w:link w:val="Konnaopomba-besedilo"/>
    <w:semiHidden/>
    <w:rsid w:val="00580514"/>
    <w:rPr>
      <w:rFonts w:ascii="CG Times" w:eastAsia="Times New Roman" w:hAnsi="CG Times" w:cs="Times New Roman"/>
      <w:sz w:val="20"/>
      <w:szCs w:val="20"/>
    </w:rPr>
  </w:style>
  <w:style w:type="paragraph" w:customStyle="1" w:styleId="odstavek">
    <w:name w:val="odstavek"/>
    <w:basedOn w:val="Navaden"/>
    <w:rsid w:val="00580514"/>
    <w:pPr>
      <w:spacing w:before="100" w:beforeAutospacing="1" w:after="100" w:afterAutospacing="1" w:line="240" w:lineRule="auto"/>
    </w:pPr>
    <w:rPr>
      <w:rFonts w:ascii="Times New Roman" w:eastAsia="Times New Roman" w:hAnsi="Times New Roman"/>
      <w:sz w:val="24"/>
      <w:szCs w:val="24"/>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IFZ f"/>
    <w:basedOn w:val="Navaden"/>
    <w:link w:val="Sprotnaopomba-besediloZnak"/>
    <w:uiPriority w:val="99"/>
    <w:unhideWhenUsed/>
    <w:rsid w:val="00CD384A"/>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IFZ f Znak"/>
    <w:link w:val="Sprotnaopomba-besedilo"/>
    <w:rsid w:val="00CD384A"/>
    <w:rPr>
      <w:sz w:val="20"/>
      <w:szCs w:val="20"/>
    </w:rPr>
  </w:style>
  <w:style w:type="character" w:styleId="Sprotnaopomba-sklic">
    <w:name w:val="footnote reference"/>
    <w:aliases w:val="Footnote symbol,Footnote,Fussnota,Footnote number,-E Fußnotenzeichen"/>
    <w:uiPriority w:val="99"/>
    <w:unhideWhenUsed/>
    <w:rsid w:val="00CD384A"/>
    <w:rPr>
      <w:rFonts w:ascii="Arial" w:hAnsi="Arial" w:cs="Arial" w:hint="default"/>
      <w:i/>
      <w:iCs w:val="0"/>
      <w:sz w:val="18"/>
      <w:vertAlign w:val="superscript"/>
    </w:rPr>
  </w:style>
  <w:style w:type="paragraph" w:customStyle="1" w:styleId="BodyText21">
    <w:name w:val="Body Text 21"/>
    <w:basedOn w:val="Navaden"/>
    <w:rsid w:val="007959FE"/>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sl-SI"/>
    </w:rPr>
  </w:style>
  <w:style w:type="paragraph" w:styleId="Telobesedila-zamik3">
    <w:name w:val="Body Text Indent 3"/>
    <w:basedOn w:val="Navaden"/>
    <w:link w:val="Telobesedila-zamik3Znak"/>
    <w:uiPriority w:val="99"/>
    <w:semiHidden/>
    <w:unhideWhenUsed/>
    <w:rsid w:val="00545B89"/>
    <w:pPr>
      <w:spacing w:after="120"/>
      <w:ind w:left="283"/>
    </w:pPr>
    <w:rPr>
      <w:sz w:val="16"/>
      <w:szCs w:val="16"/>
    </w:rPr>
  </w:style>
  <w:style w:type="character" w:customStyle="1" w:styleId="Telobesedila-zamik3Znak">
    <w:name w:val="Telo besedila - zamik 3 Znak"/>
    <w:link w:val="Telobesedila-zamik3"/>
    <w:uiPriority w:val="99"/>
    <w:semiHidden/>
    <w:rsid w:val="00545B89"/>
    <w:rPr>
      <w:sz w:val="16"/>
      <w:szCs w:val="16"/>
    </w:rPr>
  </w:style>
  <w:style w:type="character" w:customStyle="1" w:styleId="Naslov4Znak">
    <w:name w:val="Naslov 4 Znak"/>
    <w:link w:val="Naslov4"/>
    <w:rsid w:val="000F69B4"/>
    <w:rPr>
      <w:rFonts w:ascii="Cambria" w:eastAsia="Times New Roman" w:hAnsi="Cambria" w:cs="Times New Roman"/>
      <w:i/>
      <w:iCs/>
      <w:color w:val="365F91"/>
      <w:sz w:val="20"/>
      <w:szCs w:val="24"/>
      <w:lang w:eastAsia="sl-SI"/>
    </w:rPr>
  </w:style>
  <w:style w:type="character" w:customStyle="1" w:styleId="Naslov8Znak">
    <w:name w:val="Naslov 8 Znak"/>
    <w:link w:val="Naslov8"/>
    <w:rsid w:val="000F69B4"/>
    <w:rPr>
      <w:rFonts w:ascii="Cambria" w:eastAsia="Times New Roman" w:hAnsi="Cambria" w:cs="Times New Roman"/>
      <w:color w:val="404040"/>
      <w:sz w:val="20"/>
      <w:szCs w:val="20"/>
      <w:lang w:eastAsia="sl-SI"/>
    </w:rPr>
  </w:style>
  <w:style w:type="character" w:customStyle="1" w:styleId="Naslov9Znak">
    <w:name w:val="Naslov 9 Znak"/>
    <w:link w:val="Naslov9"/>
    <w:rsid w:val="000F69B4"/>
    <w:rPr>
      <w:rFonts w:ascii="Cambria" w:eastAsia="Times New Roman" w:hAnsi="Cambria" w:cs="Times New Roman"/>
      <w:i/>
      <w:iCs/>
      <w:color w:val="404040"/>
      <w:sz w:val="20"/>
      <w:szCs w:val="20"/>
      <w:lang w:eastAsia="sl-SI"/>
    </w:rPr>
  </w:style>
  <w:style w:type="table" w:customStyle="1" w:styleId="Tabelamrea1">
    <w:name w:val="Tabela – mreža1"/>
    <w:basedOn w:val="Navadnatabela"/>
    <w:next w:val="Tabelamrea"/>
    <w:uiPriority w:val="99"/>
    <w:rsid w:val="000F69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2ZnakZnak">
    <w:name w:val="Znak Znak2 Znak Znak"/>
    <w:basedOn w:val="Navaden"/>
    <w:rsid w:val="000F69B4"/>
    <w:pPr>
      <w:spacing w:after="160" w:line="240" w:lineRule="exact"/>
    </w:pPr>
    <w:rPr>
      <w:rFonts w:ascii="Tahoma" w:eastAsia="Times New Roman" w:hAnsi="Tahoma"/>
      <w:sz w:val="20"/>
      <w:szCs w:val="20"/>
      <w:lang w:val="en-US"/>
    </w:rPr>
  </w:style>
  <w:style w:type="character" w:customStyle="1" w:styleId="highlight1">
    <w:name w:val="highlight1"/>
    <w:rsid w:val="000F69B4"/>
    <w:rPr>
      <w:color w:val="FF0000"/>
      <w:shd w:val="clear" w:color="auto" w:fill="FFFFFF"/>
    </w:rPr>
  </w:style>
  <w:style w:type="paragraph" w:customStyle="1" w:styleId="Navaden1">
    <w:name w:val="Navaden1"/>
    <w:rsid w:val="000F69B4"/>
    <w:pPr>
      <w:widowControl w:val="0"/>
      <w:suppressAutoHyphens/>
    </w:pPr>
    <w:rPr>
      <w:rFonts w:ascii="Times New Roman" w:eastAsia="Times New Roman" w:hAnsi="Times New Roman" w:cs="Calibri"/>
      <w:sz w:val="24"/>
      <w:lang w:eastAsia="ar-SA"/>
    </w:rPr>
  </w:style>
  <w:style w:type="paragraph" w:customStyle="1" w:styleId="nastej1">
    <w:name w:val="nastej1"/>
    <w:basedOn w:val="Navaden1"/>
    <w:rsid w:val="000F69B4"/>
  </w:style>
  <w:style w:type="table" w:customStyle="1" w:styleId="Tabelamrea2">
    <w:name w:val="Tabela – mreža2"/>
    <w:basedOn w:val="Navadnatabela"/>
    <w:next w:val="Tabelamrea"/>
    <w:uiPriority w:val="99"/>
    <w:rsid w:val="000F69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ednjiseznam2poudarek11">
    <w:name w:val="Srednji seznam 2 – poudarek 11"/>
    <w:basedOn w:val="Navadnatabela"/>
    <w:next w:val="Srednjiseznam2poudarek1"/>
    <w:uiPriority w:val="66"/>
    <w:rsid w:val="000F69B4"/>
    <w:rPr>
      <w:rFonts w:ascii="Cambria" w:eastAsia="Times New Roman" w:hAnsi="Cambria"/>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Srednjamrea1poudarek21">
    <w:name w:val="Srednja mreža 1 – poudarek 21"/>
    <w:basedOn w:val="Navadnatabela"/>
    <w:next w:val="Srednjamrea1poudarek2"/>
    <w:uiPriority w:val="67"/>
    <w:rsid w:val="000F69B4"/>
    <w:rPr>
      <w:rFonts w:ascii="Times New Roman" w:eastAsia="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NormalTablePHPDOCX1">
    <w:name w:val="Normal Table PHPDOCX1"/>
    <w:uiPriority w:val="99"/>
    <w:semiHidden/>
    <w:unhideWhenUsed/>
    <w:qFormat/>
    <w:rsid w:val="000F69B4"/>
    <w:rPr>
      <w:sz w:val="22"/>
      <w:szCs w:val="22"/>
      <w:lang w:eastAsia="en-US"/>
    </w:rPr>
    <w:tblPr>
      <w:tblInd w:w="0" w:type="dxa"/>
      <w:tblCellMar>
        <w:top w:w="0" w:type="dxa"/>
        <w:left w:w="108" w:type="dxa"/>
        <w:bottom w:w="0" w:type="dxa"/>
        <w:right w:w="108" w:type="dxa"/>
      </w:tblCellMar>
    </w:tblPr>
  </w:style>
  <w:style w:type="paragraph" w:customStyle="1" w:styleId="Slog2">
    <w:name w:val="Slog2"/>
    <w:basedOn w:val="Navaden"/>
    <w:link w:val="Slog2Znak"/>
    <w:qFormat/>
    <w:rsid w:val="000F69B4"/>
    <w:pPr>
      <w:spacing w:after="0" w:line="240" w:lineRule="auto"/>
      <w:jc w:val="both"/>
    </w:pPr>
    <w:rPr>
      <w:rFonts w:ascii="Arial Narrow" w:eastAsia="Times New Roman" w:hAnsi="Arial Narrow"/>
      <w:sz w:val="24"/>
      <w:szCs w:val="20"/>
      <w:lang w:eastAsia="sl-SI"/>
    </w:rPr>
  </w:style>
  <w:style w:type="paragraph" w:customStyle="1" w:styleId="Slog3">
    <w:name w:val="Slog3"/>
    <w:basedOn w:val="Navaden"/>
    <w:link w:val="Slog3Znak"/>
    <w:qFormat/>
    <w:rsid w:val="000F69B4"/>
    <w:pPr>
      <w:spacing w:after="0" w:line="240" w:lineRule="auto"/>
    </w:pPr>
    <w:rPr>
      <w:rFonts w:ascii="Arial Narrow" w:eastAsia="Times New Roman" w:hAnsi="Arial Narrow" w:cs="Arial"/>
      <w:b/>
      <w:sz w:val="24"/>
      <w:szCs w:val="20"/>
      <w:lang w:eastAsia="sl-SI"/>
    </w:rPr>
  </w:style>
  <w:style w:type="character" w:customStyle="1" w:styleId="Slog2Znak">
    <w:name w:val="Slog2 Znak"/>
    <w:link w:val="Slog2"/>
    <w:rsid w:val="000F69B4"/>
    <w:rPr>
      <w:rFonts w:ascii="Arial Narrow" w:eastAsia="Times New Roman" w:hAnsi="Arial Narrow" w:cs="Times New Roman"/>
      <w:sz w:val="24"/>
      <w:szCs w:val="20"/>
      <w:lang w:eastAsia="sl-SI"/>
    </w:rPr>
  </w:style>
  <w:style w:type="character" w:customStyle="1" w:styleId="Slog3Znak">
    <w:name w:val="Slog3 Znak"/>
    <w:link w:val="Slog3"/>
    <w:rsid w:val="000F69B4"/>
    <w:rPr>
      <w:rFonts w:ascii="Arial Narrow" w:eastAsia="Times New Roman" w:hAnsi="Arial Narrow" w:cs="Arial"/>
      <w:b/>
      <w:sz w:val="24"/>
      <w:szCs w:val="20"/>
      <w:lang w:eastAsia="sl-SI"/>
    </w:rPr>
  </w:style>
  <w:style w:type="paragraph" w:customStyle="1" w:styleId="Poglavje1">
    <w:name w:val="Poglavje 1"/>
    <w:basedOn w:val="Odstavekseznama"/>
    <w:next w:val="Navaden"/>
    <w:qFormat/>
    <w:rsid w:val="000F69B4"/>
    <w:pPr>
      <w:numPr>
        <w:numId w:val="33"/>
      </w:numPr>
      <w:spacing w:before="120" w:after="120" w:line="288" w:lineRule="auto"/>
      <w:ind w:left="714" w:hanging="357"/>
      <w:contextualSpacing/>
    </w:pPr>
    <w:rPr>
      <w:rFonts w:ascii="Cambria" w:eastAsia="Calibri" w:hAnsi="Cambria"/>
      <w:b/>
      <w:color w:val="365F91"/>
      <w:sz w:val="28"/>
      <w:szCs w:val="28"/>
    </w:rPr>
  </w:style>
  <w:style w:type="paragraph" w:customStyle="1" w:styleId="Poglavje2">
    <w:name w:val="Poglavje 2"/>
    <w:basedOn w:val="Odstavekseznama"/>
    <w:next w:val="Navaden"/>
    <w:qFormat/>
    <w:rsid w:val="000F69B4"/>
    <w:pPr>
      <w:numPr>
        <w:numId w:val="34"/>
      </w:numPr>
      <w:spacing w:before="120" w:after="120"/>
      <w:ind w:left="357" w:hanging="357"/>
      <w:contextualSpacing/>
    </w:pPr>
    <w:rPr>
      <w:rFonts w:ascii="Cambria" w:eastAsia="Calibri" w:hAnsi="Cambria"/>
      <w:b/>
      <w:color w:val="365F91"/>
      <w:sz w:val="26"/>
      <w:szCs w:val="26"/>
    </w:rPr>
  </w:style>
  <w:style w:type="paragraph" w:customStyle="1" w:styleId="Poglavje3">
    <w:name w:val="Poglavje 3"/>
    <w:basedOn w:val="Odstavekseznama"/>
    <w:next w:val="Navaden"/>
    <w:qFormat/>
    <w:rsid w:val="000F69B4"/>
    <w:pPr>
      <w:numPr>
        <w:ilvl w:val="1"/>
        <w:numId w:val="34"/>
      </w:numPr>
      <w:spacing w:before="120" w:after="120"/>
      <w:ind w:left="788" w:hanging="431"/>
      <w:contextualSpacing/>
    </w:pPr>
    <w:rPr>
      <w:rFonts w:ascii="Cambria" w:eastAsia="Calibri" w:hAnsi="Cambria"/>
      <w:b/>
      <w:color w:val="365F91"/>
      <w:sz w:val="22"/>
      <w:szCs w:val="22"/>
    </w:rPr>
  </w:style>
  <w:style w:type="paragraph" w:customStyle="1" w:styleId="Opisalineje">
    <w:name w:val="Opis alineje"/>
    <w:basedOn w:val="Odstavekseznama"/>
    <w:qFormat/>
    <w:rsid w:val="000F69B4"/>
    <w:pPr>
      <w:widowControl w:val="0"/>
      <w:numPr>
        <w:numId w:val="35"/>
      </w:numPr>
      <w:autoSpaceDE w:val="0"/>
      <w:autoSpaceDN w:val="0"/>
      <w:adjustRightInd w:val="0"/>
      <w:contextualSpacing/>
      <w:jc w:val="both"/>
    </w:pPr>
    <w:rPr>
      <w:rFonts w:ascii="Calibri" w:eastAsia="Calibri" w:hAnsi="Calibri"/>
      <w:sz w:val="22"/>
      <w:szCs w:val="22"/>
    </w:rPr>
  </w:style>
  <w:style w:type="paragraph" w:customStyle="1" w:styleId="1">
    <w:name w:val="1"/>
    <w:basedOn w:val="Navaden"/>
    <w:rsid w:val="000F69B4"/>
    <w:pPr>
      <w:spacing w:after="160" w:line="240" w:lineRule="exact"/>
    </w:pPr>
    <w:rPr>
      <w:rFonts w:ascii="Tahoma" w:eastAsia="Times New Roman" w:hAnsi="Tahoma"/>
      <w:sz w:val="20"/>
      <w:szCs w:val="20"/>
      <w:lang w:val="en-US"/>
    </w:rPr>
  </w:style>
  <w:style w:type="table" w:customStyle="1" w:styleId="Tabelamrea4poudarek21">
    <w:name w:val="Tabela – mreža 4 (poudarek 2)1"/>
    <w:basedOn w:val="Navadnatabela"/>
    <w:uiPriority w:val="49"/>
    <w:rsid w:val="000F69B4"/>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Tabelasvetlamrea1">
    <w:name w:val="Grid Table 1 Light"/>
    <w:basedOn w:val="Navadnatabela"/>
    <w:uiPriority w:val="46"/>
    <w:rsid w:val="000F69B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NormalTablePHPDOCX2">
    <w:name w:val="Normal Table PHPDOCX2"/>
    <w:uiPriority w:val="99"/>
    <w:semiHidden/>
    <w:unhideWhenUsed/>
    <w:qFormat/>
    <w:rsid w:val="00CD318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alineazaodstavkom">
    <w:name w:val="alineazaodstavkom"/>
    <w:basedOn w:val="Navaden"/>
    <w:rsid w:val="00CD318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pf0">
    <w:name w:val="pf0"/>
    <w:basedOn w:val="Navaden"/>
    <w:rsid w:val="00B30DD6"/>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cf01">
    <w:name w:val="cf01"/>
    <w:basedOn w:val="Privzetapisavaodstavka"/>
    <w:rsid w:val="00B30DD6"/>
    <w:rPr>
      <w:rFonts w:ascii="Segoe UI" w:hAnsi="Segoe UI" w:cs="Segoe UI" w:hint="default"/>
      <w:sz w:val="18"/>
      <w:szCs w:val="18"/>
    </w:rPr>
  </w:style>
  <w:style w:type="character" w:customStyle="1" w:styleId="NaslovZnak">
    <w:name w:val="Naslov Znak"/>
    <w:rsid w:val="00B04C03"/>
    <w:rPr>
      <w:rFonts w:ascii="Calibri Light" w:hAnsi="Calibri Light" w:cs="font1276"/>
      <w:spacing w:val="-10"/>
      <w:sz w:val="56"/>
      <w:szCs w:val="56"/>
    </w:rPr>
  </w:style>
  <w:style w:type="character" w:customStyle="1" w:styleId="PodnaslovZnak">
    <w:name w:val="Podnaslov Znak"/>
    <w:rsid w:val="00B04C03"/>
    <w:rPr>
      <w:color w:val="5A5A5A"/>
      <w:spacing w:val="15"/>
    </w:rPr>
  </w:style>
  <w:style w:type="character" w:customStyle="1" w:styleId="CitatZnak">
    <w:name w:val="Citat Znak"/>
    <w:rsid w:val="00B04C03"/>
    <w:rPr>
      <w:i/>
      <w:iCs/>
      <w:color w:val="404040"/>
    </w:rPr>
  </w:style>
  <w:style w:type="character" w:customStyle="1" w:styleId="IntenzivencitatZnak">
    <w:name w:val="Intenziven citat Znak"/>
    <w:rsid w:val="00B04C03"/>
    <w:rPr>
      <w:i/>
      <w:iCs/>
      <w:color w:val="404040"/>
    </w:rPr>
  </w:style>
  <w:style w:type="character" w:styleId="Neenpoudarek">
    <w:name w:val="Subtle Emphasis"/>
    <w:qFormat/>
    <w:rsid w:val="00B04C03"/>
    <w:rPr>
      <w:i/>
      <w:iCs/>
      <w:color w:val="404040"/>
    </w:rPr>
  </w:style>
  <w:style w:type="character" w:styleId="Intenzivenpoudarek">
    <w:name w:val="Intense Emphasis"/>
    <w:qFormat/>
    <w:rsid w:val="00B04C03"/>
    <w:rPr>
      <w:b/>
      <w:bCs/>
      <w:i/>
      <w:iCs/>
      <w:color w:val="00000A"/>
    </w:rPr>
  </w:style>
  <w:style w:type="character" w:styleId="Neensklic">
    <w:name w:val="Subtle Reference"/>
    <w:qFormat/>
    <w:rsid w:val="00B04C03"/>
    <w:rPr>
      <w:smallCaps/>
      <w:color w:val="404040"/>
    </w:rPr>
  </w:style>
  <w:style w:type="character" w:styleId="Intenzivensklic">
    <w:name w:val="Intense Reference"/>
    <w:qFormat/>
    <w:rsid w:val="00B04C03"/>
    <w:rPr>
      <w:b/>
      <w:bCs/>
      <w:smallCaps/>
      <w:color w:val="404040"/>
      <w:spacing w:val="5"/>
    </w:rPr>
  </w:style>
  <w:style w:type="character" w:styleId="Naslovknjige">
    <w:name w:val="Book Title"/>
    <w:qFormat/>
    <w:rsid w:val="00B04C03"/>
    <w:rPr>
      <w:b/>
      <w:bCs/>
      <w:i/>
      <w:iCs/>
      <w:spacing w:val="5"/>
    </w:rPr>
  </w:style>
  <w:style w:type="character" w:styleId="Nerazreenaomemba">
    <w:name w:val="Unresolved Mention"/>
    <w:rsid w:val="00B04C03"/>
    <w:rPr>
      <w:color w:val="605E5C"/>
    </w:rPr>
  </w:style>
  <w:style w:type="character" w:customStyle="1" w:styleId="Znakisprotnihopomb">
    <w:name w:val="Znaki sprotnih opomb"/>
    <w:rsid w:val="00B04C03"/>
    <w:rPr>
      <w:vertAlign w:val="superscript"/>
    </w:rPr>
  </w:style>
  <w:style w:type="character" w:customStyle="1" w:styleId="Sprotnaopomba-sklic1">
    <w:name w:val="Sprotna opomba - sklic1"/>
    <w:rsid w:val="00B04C03"/>
    <w:rPr>
      <w:vertAlign w:val="superscript"/>
    </w:rPr>
  </w:style>
  <w:style w:type="character" w:customStyle="1" w:styleId="Pripombasklic1">
    <w:name w:val="Pripomba – sklic1"/>
    <w:rsid w:val="00B04C03"/>
    <w:rPr>
      <w:sz w:val="16"/>
      <w:szCs w:val="16"/>
    </w:rPr>
  </w:style>
  <w:style w:type="character" w:customStyle="1" w:styleId="ListLabel1">
    <w:name w:val="ListLabel 1"/>
    <w:rsid w:val="00B04C03"/>
    <w:rPr>
      <w:rFonts w:cs="OpenSymbol"/>
    </w:rPr>
  </w:style>
  <w:style w:type="paragraph" w:customStyle="1" w:styleId="Naslov10">
    <w:name w:val="Naslov1"/>
    <w:basedOn w:val="Navaden"/>
    <w:next w:val="Telobesedila"/>
    <w:rsid w:val="00B04C03"/>
    <w:pPr>
      <w:keepNext/>
      <w:suppressAutoHyphens/>
      <w:spacing w:before="240" w:after="120" w:line="259" w:lineRule="auto"/>
      <w:jc w:val="both"/>
    </w:pPr>
    <w:rPr>
      <w:rFonts w:ascii="Arial" w:eastAsia="Microsoft YaHei" w:hAnsi="Arial" w:cs="Arial"/>
      <w:spacing w:val="8"/>
      <w:kern w:val="1"/>
      <w:sz w:val="28"/>
      <w:szCs w:val="28"/>
      <w:lang w:eastAsia="hi-IN" w:bidi="hi-IN"/>
    </w:rPr>
  </w:style>
  <w:style w:type="paragraph" w:styleId="Seznam">
    <w:name w:val="List"/>
    <w:basedOn w:val="Telobesedila"/>
    <w:rsid w:val="00B04C03"/>
    <w:pPr>
      <w:suppressAutoHyphens/>
      <w:spacing w:after="140" w:line="276" w:lineRule="auto"/>
    </w:pPr>
    <w:rPr>
      <w:rFonts w:ascii="Times New Roman" w:eastAsia="SimSun" w:hAnsi="Times New Roman" w:cs="Arial"/>
      <w:spacing w:val="8"/>
      <w:kern w:val="1"/>
      <w:sz w:val="24"/>
      <w:szCs w:val="24"/>
      <w:lang w:eastAsia="hi-IN" w:bidi="hi-IN"/>
    </w:rPr>
  </w:style>
  <w:style w:type="paragraph" w:customStyle="1" w:styleId="Napis1">
    <w:name w:val="Napis1"/>
    <w:basedOn w:val="Navaden"/>
    <w:rsid w:val="00B04C03"/>
    <w:pPr>
      <w:suppressLineNumbers/>
      <w:suppressAutoHyphens/>
      <w:spacing w:before="120" w:after="120" w:line="259" w:lineRule="auto"/>
      <w:jc w:val="both"/>
    </w:pPr>
    <w:rPr>
      <w:rFonts w:ascii="Times New Roman" w:eastAsia="SimSun" w:hAnsi="Times New Roman" w:cs="Arial"/>
      <w:i/>
      <w:iCs/>
      <w:spacing w:val="8"/>
      <w:kern w:val="1"/>
      <w:sz w:val="24"/>
      <w:szCs w:val="24"/>
      <w:lang w:eastAsia="hi-IN" w:bidi="hi-IN"/>
    </w:rPr>
  </w:style>
  <w:style w:type="paragraph" w:customStyle="1" w:styleId="Kazalo">
    <w:name w:val="Kazalo"/>
    <w:basedOn w:val="Navaden"/>
    <w:rsid w:val="00B04C03"/>
    <w:pPr>
      <w:suppressLineNumbers/>
      <w:suppressAutoHyphens/>
      <w:spacing w:after="40" w:line="259" w:lineRule="auto"/>
      <w:jc w:val="both"/>
    </w:pPr>
    <w:rPr>
      <w:rFonts w:ascii="Times New Roman" w:eastAsia="SimSun" w:hAnsi="Times New Roman" w:cs="Arial"/>
      <w:spacing w:val="8"/>
      <w:kern w:val="1"/>
      <w:sz w:val="24"/>
      <w:szCs w:val="24"/>
      <w:lang w:eastAsia="hi-IN" w:bidi="hi-IN"/>
    </w:rPr>
  </w:style>
  <w:style w:type="paragraph" w:styleId="Naslov">
    <w:name w:val="Title"/>
    <w:basedOn w:val="Navaden"/>
    <w:next w:val="Podnaslov"/>
    <w:link w:val="NaslovZnak1"/>
    <w:qFormat/>
    <w:rsid w:val="00B04C03"/>
    <w:pPr>
      <w:suppressAutoHyphens/>
      <w:spacing w:after="0" w:line="100" w:lineRule="atLeast"/>
    </w:pPr>
    <w:rPr>
      <w:rFonts w:ascii="Calibri Light" w:eastAsia="SimSun" w:hAnsi="Calibri Light" w:cs="font1276"/>
      <w:b/>
      <w:bCs/>
      <w:spacing w:val="-10"/>
      <w:kern w:val="1"/>
      <w:sz w:val="56"/>
      <w:szCs w:val="56"/>
      <w:lang w:eastAsia="hi-IN" w:bidi="hi-IN"/>
    </w:rPr>
  </w:style>
  <w:style w:type="character" w:customStyle="1" w:styleId="NaslovZnak1">
    <w:name w:val="Naslov Znak1"/>
    <w:basedOn w:val="Privzetapisavaodstavka"/>
    <w:link w:val="Naslov"/>
    <w:rsid w:val="00B04C03"/>
    <w:rPr>
      <w:rFonts w:ascii="Calibri Light" w:eastAsia="SimSun" w:hAnsi="Calibri Light" w:cs="font1276"/>
      <w:b/>
      <w:bCs/>
      <w:spacing w:val="-10"/>
      <w:kern w:val="1"/>
      <w:sz w:val="56"/>
      <w:szCs w:val="56"/>
      <w:lang w:eastAsia="hi-IN" w:bidi="hi-IN"/>
    </w:rPr>
  </w:style>
  <w:style w:type="paragraph" w:styleId="Podnaslov">
    <w:name w:val="Subtitle"/>
    <w:basedOn w:val="Navaden"/>
    <w:next w:val="Telobesedila"/>
    <w:link w:val="PodnaslovZnak1"/>
    <w:qFormat/>
    <w:rsid w:val="00B04C03"/>
    <w:pPr>
      <w:suppressAutoHyphens/>
      <w:spacing w:after="40" w:line="259" w:lineRule="auto"/>
    </w:pPr>
    <w:rPr>
      <w:rFonts w:ascii="Times New Roman" w:eastAsia="SimSun" w:hAnsi="Times New Roman" w:cs="Mangal"/>
      <w:i/>
      <w:iCs/>
      <w:color w:val="5A5A5A"/>
      <w:spacing w:val="8"/>
      <w:kern w:val="1"/>
      <w:sz w:val="28"/>
      <w:szCs w:val="28"/>
      <w:lang w:eastAsia="hi-IN" w:bidi="hi-IN"/>
    </w:rPr>
  </w:style>
  <w:style w:type="character" w:customStyle="1" w:styleId="PodnaslovZnak1">
    <w:name w:val="Podnaslov Znak1"/>
    <w:basedOn w:val="Privzetapisavaodstavka"/>
    <w:link w:val="Podnaslov"/>
    <w:rsid w:val="00B04C03"/>
    <w:rPr>
      <w:rFonts w:ascii="Times New Roman" w:eastAsia="SimSun" w:hAnsi="Times New Roman" w:cs="Mangal"/>
      <w:i/>
      <w:iCs/>
      <w:color w:val="5A5A5A"/>
      <w:spacing w:val="8"/>
      <w:kern w:val="1"/>
      <w:sz w:val="28"/>
      <w:szCs w:val="28"/>
      <w:lang w:eastAsia="hi-IN" w:bidi="hi-IN"/>
    </w:rPr>
  </w:style>
  <w:style w:type="paragraph" w:customStyle="1" w:styleId="Napis2">
    <w:name w:val="Napis2"/>
    <w:basedOn w:val="Navaden"/>
    <w:rsid w:val="00B04C03"/>
    <w:pPr>
      <w:suppressAutoHyphens/>
      <w:spacing w:line="100" w:lineRule="atLeast"/>
      <w:jc w:val="both"/>
    </w:pPr>
    <w:rPr>
      <w:rFonts w:ascii="Times New Roman" w:eastAsia="SimSun" w:hAnsi="Times New Roman" w:cs="Mangal"/>
      <w:i/>
      <w:iCs/>
      <w:color w:val="44546A"/>
      <w:spacing w:val="8"/>
      <w:kern w:val="1"/>
      <w:sz w:val="18"/>
      <w:szCs w:val="18"/>
      <w:lang w:eastAsia="hi-IN" w:bidi="hi-IN"/>
    </w:rPr>
  </w:style>
  <w:style w:type="paragraph" w:styleId="Citat">
    <w:name w:val="Quote"/>
    <w:basedOn w:val="Navaden"/>
    <w:link w:val="CitatZnak1"/>
    <w:qFormat/>
    <w:rsid w:val="00B04C03"/>
    <w:pPr>
      <w:suppressAutoHyphens/>
      <w:spacing w:before="200" w:after="40" w:line="259" w:lineRule="auto"/>
      <w:ind w:left="864" w:right="864"/>
      <w:jc w:val="both"/>
    </w:pPr>
    <w:rPr>
      <w:rFonts w:ascii="Times New Roman" w:eastAsia="SimSun" w:hAnsi="Times New Roman" w:cs="Mangal"/>
      <w:i/>
      <w:iCs/>
      <w:color w:val="404040"/>
      <w:spacing w:val="8"/>
      <w:kern w:val="1"/>
      <w:sz w:val="24"/>
      <w:szCs w:val="24"/>
      <w:lang w:eastAsia="hi-IN" w:bidi="hi-IN"/>
    </w:rPr>
  </w:style>
  <w:style w:type="character" w:customStyle="1" w:styleId="CitatZnak1">
    <w:name w:val="Citat Znak1"/>
    <w:basedOn w:val="Privzetapisavaodstavka"/>
    <w:link w:val="Citat"/>
    <w:rsid w:val="00B04C03"/>
    <w:rPr>
      <w:rFonts w:ascii="Times New Roman" w:eastAsia="SimSun" w:hAnsi="Times New Roman" w:cs="Mangal"/>
      <w:i/>
      <w:iCs/>
      <w:color w:val="404040"/>
      <w:spacing w:val="8"/>
      <w:kern w:val="1"/>
      <w:sz w:val="24"/>
      <w:szCs w:val="24"/>
      <w:lang w:eastAsia="hi-IN" w:bidi="hi-IN"/>
    </w:rPr>
  </w:style>
  <w:style w:type="paragraph" w:styleId="Intenzivencitat">
    <w:name w:val="Intense Quote"/>
    <w:basedOn w:val="Navaden"/>
    <w:link w:val="IntenzivencitatZnak1"/>
    <w:qFormat/>
    <w:rsid w:val="00B04C03"/>
    <w:pPr>
      <w:pBdr>
        <w:top w:val="single" w:sz="4" w:space="10" w:color="808080"/>
        <w:bottom w:val="single" w:sz="4" w:space="10" w:color="808080"/>
      </w:pBdr>
      <w:suppressAutoHyphens/>
      <w:spacing w:before="360" w:after="360" w:line="259" w:lineRule="auto"/>
      <w:ind w:left="864" w:right="864"/>
      <w:jc w:val="center"/>
    </w:pPr>
    <w:rPr>
      <w:rFonts w:ascii="Times New Roman" w:eastAsia="SimSun" w:hAnsi="Times New Roman" w:cs="Mangal"/>
      <w:i/>
      <w:iCs/>
      <w:color w:val="404040"/>
      <w:spacing w:val="8"/>
      <w:kern w:val="1"/>
      <w:sz w:val="24"/>
      <w:szCs w:val="24"/>
      <w:lang w:eastAsia="hi-IN" w:bidi="hi-IN"/>
    </w:rPr>
  </w:style>
  <w:style w:type="character" w:customStyle="1" w:styleId="IntenzivencitatZnak1">
    <w:name w:val="Intenziven citat Znak1"/>
    <w:basedOn w:val="Privzetapisavaodstavka"/>
    <w:link w:val="Intenzivencitat"/>
    <w:rsid w:val="00B04C03"/>
    <w:rPr>
      <w:rFonts w:ascii="Times New Roman" w:eastAsia="SimSun" w:hAnsi="Times New Roman" w:cs="Mangal"/>
      <w:i/>
      <w:iCs/>
      <w:color w:val="404040"/>
      <w:spacing w:val="8"/>
      <w:kern w:val="1"/>
      <w:sz w:val="24"/>
      <w:szCs w:val="24"/>
      <w:lang w:eastAsia="hi-IN" w:bidi="hi-IN"/>
    </w:rPr>
  </w:style>
  <w:style w:type="paragraph" w:customStyle="1" w:styleId="Stvarnokazalo-naslov1">
    <w:name w:val="Stvarno kazalo - naslov1"/>
    <w:basedOn w:val="Naslov"/>
    <w:rsid w:val="00B04C03"/>
  </w:style>
  <w:style w:type="paragraph" w:customStyle="1" w:styleId="Naslovvsebine">
    <w:name w:val="Naslov vsebine"/>
    <w:basedOn w:val="Naslov1"/>
    <w:rsid w:val="00B04C03"/>
    <w:pPr>
      <w:keepLines/>
      <w:suppressLineNumbers/>
      <w:suppressAutoHyphens/>
      <w:spacing w:after="0" w:line="259" w:lineRule="auto"/>
      <w:jc w:val="both"/>
    </w:pPr>
    <w:rPr>
      <w:rFonts w:ascii="Calibri Light" w:eastAsia="SimSun" w:hAnsi="Calibri Light" w:cs="font1276"/>
      <w:color w:val="262626"/>
      <w:spacing w:val="8"/>
      <w:kern w:val="1"/>
      <w:lang w:eastAsia="hi-IN" w:bidi="hi-IN"/>
    </w:rPr>
  </w:style>
  <w:style w:type="paragraph" w:customStyle="1" w:styleId="NavadenTimesNewRoman">
    <w:name w:val="Navaden Times New Roman"/>
    <w:basedOn w:val="Navaden"/>
    <w:rsid w:val="00B04C03"/>
    <w:pPr>
      <w:widowControl w:val="0"/>
      <w:suppressAutoHyphens/>
      <w:spacing w:after="0" w:line="100" w:lineRule="atLeast"/>
    </w:pPr>
    <w:rPr>
      <w:rFonts w:ascii="Arial" w:eastAsia="Times New Roman" w:hAnsi="Arial"/>
      <w:kern w:val="1"/>
      <w:sz w:val="24"/>
      <w:szCs w:val="20"/>
      <w:lang w:eastAsia="hi-IN" w:bidi="hi-IN"/>
    </w:rPr>
  </w:style>
  <w:style w:type="paragraph" w:customStyle="1" w:styleId="TableParagraph">
    <w:name w:val="Table Paragraph"/>
    <w:basedOn w:val="Navaden"/>
    <w:rsid w:val="00B04C03"/>
    <w:pPr>
      <w:suppressAutoHyphens/>
      <w:spacing w:after="40" w:line="259" w:lineRule="auto"/>
      <w:jc w:val="both"/>
    </w:pPr>
    <w:rPr>
      <w:rFonts w:ascii="Tahoma" w:eastAsia="Tahoma" w:hAnsi="Tahoma"/>
      <w:spacing w:val="8"/>
      <w:kern w:val="1"/>
      <w:sz w:val="24"/>
      <w:szCs w:val="24"/>
      <w:lang w:eastAsia="hi-IN" w:bidi="hi-IN"/>
    </w:rPr>
  </w:style>
  <w:style w:type="paragraph" w:customStyle="1" w:styleId="Sprotnaopomba-besedilo1">
    <w:name w:val="Sprotna opomba - besedilo1"/>
    <w:basedOn w:val="Navaden"/>
    <w:rsid w:val="00B04C03"/>
    <w:pPr>
      <w:suppressAutoHyphens/>
      <w:spacing w:after="0" w:line="100" w:lineRule="atLeast"/>
      <w:jc w:val="both"/>
    </w:pPr>
    <w:rPr>
      <w:rFonts w:ascii="Times New Roman" w:eastAsia="SimSun" w:hAnsi="Times New Roman" w:cs="Mangal"/>
      <w:spacing w:val="8"/>
      <w:kern w:val="1"/>
      <w:sz w:val="20"/>
      <w:szCs w:val="20"/>
      <w:lang w:eastAsia="hi-IN" w:bidi="hi-IN"/>
    </w:rPr>
  </w:style>
  <w:style w:type="paragraph" w:styleId="Kazalovsebine1">
    <w:name w:val="toc 1"/>
    <w:basedOn w:val="Navaden"/>
    <w:rsid w:val="00B04C03"/>
    <w:pPr>
      <w:tabs>
        <w:tab w:val="right" w:leader="dot" w:pos="9638"/>
      </w:tabs>
      <w:suppressAutoHyphens/>
      <w:spacing w:after="100" w:line="259" w:lineRule="auto"/>
      <w:jc w:val="both"/>
    </w:pPr>
    <w:rPr>
      <w:rFonts w:ascii="Times New Roman" w:eastAsia="SimSun" w:hAnsi="Times New Roman" w:cs="Mangal"/>
      <w:spacing w:val="8"/>
      <w:kern w:val="1"/>
      <w:sz w:val="24"/>
      <w:szCs w:val="24"/>
      <w:lang w:eastAsia="hi-IN" w:bidi="hi-IN"/>
    </w:rPr>
  </w:style>
  <w:style w:type="paragraph" w:styleId="Kazalovsebine2">
    <w:name w:val="toc 2"/>
    <w:basedOn w:val="Navaden"/>
    <w:rsid w:val="00B04C03"/>
    <w:pPr>
      <w:tabs>
        <w:tab w:val="right" w:leader="dot" w:pos="9355"/>
      </w:tabs>
      <w:suppressAutoHyphens/>
      <w:spacing w:after="100" w:line="259" w:lineRule="auto"/>
      <w:ind w:left="220"/>
      <w:jc w:val="both"/>
    </w:pPr>
    <w:rPr>
      <w:rFonts w:ascii="Times New Roman" w:eastAsia="SimSun" w:hAnsi="Times New Roman" w:cs="Mangal"/>
      <w:spacing w:val="8"/>
      <w:kern w:val="1"/>
      <w:sz w:val="24"/>
      <w:szCs w:val="24"/>
      <w:lang w:eastAsia="hi-IN" w:bidi="hi-IN"/>
    </w:rPr>
  </w:style>
  <w:style w:type="paragraph" w:styleId="Kazalovsebine3">
    <w:name w:val="toc 3"/>
    <w:basedOn w:val="Navaden"/>
    <w:rsid w:val="00B04C03"/>
    <w:pPr>
      <w:tabs>
        <w:tab w:val="right" w:leader="dot" w:pos="9072"/>
      </w:tabs>
      <w:suppressAutoHyphens/>
      <w:spacing w:after="100" w:line="259" w:lineRule="auto"/>
      <w:ind w:left="440"/>
      <w:jc w:val="both"/>
    </w:pPr>
    <w:rPr>
      <w:rFonts w:ascii="Times New Roman" w:eastAsia="SimSun" w:hAnsi="Times New Roman" w:cs="Mangal"/>
      <w:spacing w:val="8"/>
      <w:kern w:val="1"/>
      <w:sz w:val="24"/>
      <w:szCs w:val="24"/>
      <w:lang w:eastAsia="hi-IN" w:bidi="hi-IN"/>
    </w:rPr>
  </w:style>
  <w:style w:type="paragraph" w:customStyle="1" w:styleId="Pripombabesedilo1">
    <w:name w:val="Pripomba – besedilo1"/>
    <w:basedOn w:val="Navaden"/>
    <w:rsid w:val="00B04C03"/>
    <w:pPr>
      <w:suppressAutoHyphens/>
      <w:spacing w:after="40" w:line="100" w:lineRule="atLeast"/>
      <w:jc w:val="both"/>
    </w:pPr>
    <w:rPr>
      <w:rFonts w:ascii="Times New Roman" w:eastAsia="SimSun" w:hAnsi="Times New Roman" w:cs="Mangal"/>
      <w:spacing w:val="8"/>
      <w:kern w:val="1"/>
      <w:sz w:val="20"/>
      <w:szCs w:val="20"/>
      <w:lang w:eastAsia="hi-IN" w:bidi="hi-IN"/>
    </w:rPr>
  </w:style>
  <w:style w:type="paragraph" w:customStyle="1" w:styleId="Zadevapripombe1">
    <w:name w:val="Zadeva pripombe1"/>
    <w:basedOn w:val="Pripombabesedilo1"/>
    <w:rsid w:val="00B04C03"/>
    <w:rPr>
      <w:b/>
      <w:bCs/>
    </w:rPr>
  </w:style>
  <w:style w:type="paragraph" w:customStyle="1" w:styleId="Naslovstika">
    <w:name w:val="Naslov stika"/>
    <w:basedOn w:val="Navaden"/>
    <w:rsid w:val="00B04C03"/>
    <w:pPr>
      <w:suppressAutoHyphens/>
      <w:spacing w:before="320" w:line="100" w:lineRule="atLeast"/>
    </w:pPr>
    <w:rPr>
      <w:rFonts w:ascii="Calibri Light" w:eastAsia="SimSun" w:hAnsi="Calibri Light" w:cs="font1276"/>
      <w:color w:val="4472C4"/>
      <w:kern w:val="1"/>
      <w:sz w:val="24"/>
      <w:szCs w:val="20"/>
      <w:lang w:val="en-US" w:eastAsia="hi-IN" w:bidi="hi-IN"/>
    </w:rPr>
  </w:style>
  <w:style w:type="paragraph" w:customStyle="1" w:styleId="Glavainnoga">
    <w:name w:val="Glava in noga"/>
    <w:basedOn w:val="Navaden"/>
    <w:rsid w:val="00B04C03"/>
    <w:pPr>
      <w:suppressAutoHyphens/>
      <w:spacing w:after="40" w:line="259" w:lineRule="auto"/>
      <w:jc w:val="both"/>
    </w:pPr>
    <w:rPr>
      <w:rFonts w:ascii="Times New Roman" w:eastAsia="SimSun" w:hAnsi="Times New Roman" w:cs="Mangal"/>
      <w:spacing w:val="8"/>
      <w:kern w:val="1"/>
      <w:sz w:val="24"/>
      <w:szCs w:val="24"/>
      <w:lang w:eastAsia="hi-IN" w:bidi="hi-IN"/>
    </w:rPr>
  </w:style>
  <w:style w:type="paragraph" w:customStyle="1" w:styleId="Vsebinatabele">
    <w:name w:val="Vsebina tabele"/>
    <w:basedOn w:val="Navaden"/>
    <w:rsid w:val="00B04C03"/>
    <w:pPr>
      <w:widowControl w:val="0"/>
      <w:suppressLineNumbers/>
      <w:suppressAutoHyphens/>
      <w:spacing w:after="40" w:line="259" w:lineRule="auto"/>
      <w:jc w:val="both"/>
    </w:pPr>
    <w:rPr>
      <w:rFonts w:ascii="Times New Roman" w:eastAsia="SimSun" w:hAnsi="Times New Roman" w:cs="Mangal"/>
      <w:spacing w:val="8"/>
      <w:kern w:val="1"/>
      <w:sz w:val="24"/>
      <w:szCs w:val="24"/>
      <w:lang w:eastAsia="hi-IN" w:bidi="hi-IN"/>
    </w:rPr>
  </w:style>
  <w:style w:type="paragraph" w:customStyle="1" w:styleId="Naslovtabele">
    <w:name w:val="Naslov tabele"/>
    <w:basedOn w:val="Vsebinatabele"/>
    <w:rsid w:val="00B04C03"/>
    <w:pPr>
      <w:jc w:val="center"/>
    </w:pPr>
    <w:rPr>
      <w:b/>
      <w:bCs/>
    </w:rPr>
  </w:style>
  <w:style w:type="paragraph" w:customStyle="1" w:styleId="Vnaprejoblikovanobesedilo">
    <w:name w:val="Vnaprej oblikovano besedilo"/>
    <w:basedOn w:val="Navaden"/>
    <w:rsid w:val="00B04C03"/>
    <w:pPr>
      <w:suppressAutoHyphens/>
      <w:spacing w:after="0" w:line="259" w:lineRule="auto"/>
      <w:jc w:val="both"/>
    </w:pPr>
    <w:rPr>
      <w:rFonts w:ascii="Liberation Mono" w:eastAsia="Liberation Mono" w:hAnsi="Liberation Mono" w:cs="Liberation Mono"/>
      <w:spacing w:val="8"/>
      <w:kern w:val="1"/>
      <w:sz w:val="20"/>
      <w:szCs w:val="20"/>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3303">
      <w:bodyDiv w:val="1"/>
      <w:marLeft w:val="0"/>
      <w:marRight w:val="0"/>
      <w:marTop w:val="0"/>
      <w:marBottom w:val="0"/>
      <w:divBdr>
        <w:top w:val="none" w:sz="0" w:space="0" w:color="auto"/>
        <w:left w:val="none" w:sz="0" w:space="0" w:color="auto"/>
        <w:bottom w:val="none" w:sz="0" w:space="0" w:color="auto"/>
        <w:right w:val="none" w:sz="0" w:space="0" w:color="auto"/>
      </w:divBdr>
    </w:div>
    <w:div w:id="15010767">
      <w:bodyDiv w:val="1"/>
      <w:marLeft w:val="0"/>
      <w:marRight w:val="0"/>
      <w:marTop w:val="0"/>
      <w:marBottom w:val="0"/>
      <w:divBdr>
        <w:top w:val="none" w:sz="0" w:space="0" w:color="auto"/>
        <w:left w:val="none" w:sz="0" w:space="0" w:color="auto"/>
        <w:bottom w:val="none" w:sz="0" w:space="0" w:color="auto"/>
        <w:right w:val="none" w:sz="0" w:space="0" w:color="auto"/>
      </w:divBdr>
    </w:div>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44186436">
      <w:bodyDiv w:val="1"/>
      <w:marLeft w:val="0"/>
      <w:marRight w:val="0"/>
      <w:marTop w:val="0"/>
      <w:marBottom w:val="0"/>
      <w:divBdr>
        <w:top w:val="none" w:sz="0" w:space="0" w:color="auto"/>
        <w:left w:val="none" w:sz="0" w:space="0" w:color="auto"/>
        <w:bottom w:val="none" w:sz="0" w:space="0" w:color="auto"/>
        <w:right w:val="none" w:sz="0" w:space="0" w:color="auto"/>
      </w:divBdr>
    </w:div>
    <w:div w:id="51123518">
      <w:bodyDiv w:val="1"/>
      <w:marLeft w:val="0"/>
      <w:marRight w:val="0"/>
      <w:marTop w:val="0"/>
      <w:marBottom w:val="0"/>
      <w:divBdr>
        <w:top w:val="none" w:sz="0" w:space="0" w:color="auto"/>
        <w:left w:val="none" w:sz="0" w:space="0" w:color="auto"/>
        <w:bottom w:val="none" w:sz="0" w:space="0" w:color="auto"/>
        <w:right w:val="none" w:sz="0" w:space="0" w:color="auto"/>
      </w:divBdr>
    </w:div>
    <w:div w:id="68969410">
      <w:bodyDiv w:val="1"/>
      <w:marLeft w:val="0"/>
      <w:marRight w:val="0"/>
      <w:marTop w:val="0"/>
      <w:marBottom w:val="0"/>
      <w:divBdr>
        <w:top w:val="none" w:sz="0" w:space="0" w:color="auto"/>
        <w:left w:val="none" w:sz="0" w:space="0" w:color="auto"/>
        <w:bottom w:val="none" w:sz="0" w:space="0" w:color="auto"/>
        <w:right w:val="none" w:sz="0" w:space="0" w:color="auto"/>
      </w:divBdr>
    </w:div>
    <w:div w:id="77409580">
      <w:bodyDiv w:val="1"/>
      <w:marLeft w:val="0"/>
      <w:marRight w:val="0"/>
      <w:marTop w:val="0"/>
      <w:marBottom w:val="0"/>
      <w:divBdr>
        <w:top w:val="none" w:sz="0" w:space="0" w:color="auto"/>
        <w:left w:val="none" w:sz="0" w:space="0" w:color="auto"/>
        <w:bottom w:val="none" w:sz="0" w:space="0" w:color="auto"/>
        <w:right w:val="none" w:sz="0" w:space="0" w:color="auto"/>
      </w:divBdr>
    </w:div>
    <w:div w:id="113716147">
      <w:bodyDiv w:val="1"/>
      <w:marLeft w:val="0"/>
      <w:marRight w:val="0"/>
      <w:marTop w:val="0"/>
      <w:marBottom w:val="0"/>
      <w:divBdr>
        <w:top w:val="none" w:sz="0" w:space="0" w:color="auto"/>
        <w:left w:val="none" w:sz="0" w:space="0" w:color="auto"/>
        <w:bottom w:val="none" w:sz="0" w:space="0" w:color="auto"/>
        <w:right w:val="none" w:sz="0" w:space="0" w:color="auto"/>
      </w:divBdr>
    </w:div>
    <w:div w:id="126434246">
      <w:bodyDiv w:val="1"/>
      <w:marLeft w:val="0"/>
      <w:marRight w:val="0"/>
      <w:marTop w:val="0"/>
      <w:marBottom w:val="0"/>
      <w:divBdr>
        <w:top w:val="none" w:sz="0" w:space="0" w:color="auto"/>
        <w:left w:val="none" w:sz="0" w:space="0" w:color="auto"/>
        <w:bottom w:val="none" w:sz="0" w:space="0" w:color="auto"/>
        <w:right w:val="none" w:sz="0" w:space="0" w:color="auto"/>
      </w:divBdr>
    </w:div>
    <w:div w:id="154613634">
      <w:bodyDiv w:val="1"/>
      <w:marLeft w:val="0"/>
      <w:marRight w:val="0"/>
      <w:marTop w:val="0"/>
      <w:marBottom w:val="0"/>
      <w:divBdr>
        <w:top w:val="none" w:sz="0" w:space="0" w:color="auto"/>
        <w:left w:val="none" w:sz="0" w:space="0" w:color="auto"/>
        <w:bottom w:val="none" w:sz="0" w:space="0" w:color="auto"/>
        <w:right w:val="none" w:sz="0" w:space="0" w:color="auto"/>
      </w:divBdr>
    </w:div>
    <w:div w:id="158235165">
      <w:bodyDiv w:val="1"/>
      <w:marLeft w:val="0"/>
      <w:marRight w:val="0"/>
      <w:marTop w:val="0"/>
      <w:marBottom w:val="0"/>
      <w:divBdr>
        <w:top w:val="none" w:sz="0" w:space="0" w:color="auto"/>
        <w:left w:val="none" w:sz="0" w:space="0" w:color="auto"/>
        <w:bottom w:val="none" w:sz="0" w:space="0" w:color="auto"/>
        <w:right w:val="none" w:sz="0" w:space="0" w:color="auto"/>
      </w:divBdr>
    </w:div>
    <w:div w:id="164328461">
      <w:bodyDiv w:val="1"/>
      <w:marLeft w:val="0"/>
      <w:marRight w:val="0"/>
      <w:marTop w:val="0"/>
      <w:marBottom w:val="0"/>
      <w:divBdr>
        <w:top w:val="none" w:sz="0" w:space="0" w:color="auto"/>
        <w:left w:val="none" w:sz="0" w:space="0" w:color="auto"/>
        <w:bottom w:val="none" w:sz="0" w:space="0" w:color="auto"/>
        <w:right w:val="none" w:sz="0" w:space="0" w:color="auto"/>
      </w:divBdr>
    </w:div>
    <w:div w:id="214313131">
      <w:bodyDiv w:val="1"/>
      <w:marLeft w:val="0"/>
      <w:marRight w:val="0"/>
      <w:marTop w:val="0"/>
      <w:marBottom w:val="0"/>
      <w:divBdr>
        <w:top w:val="none" w:sz="0" w:space="0" w:color="auto"/>
        <w:left w:val="none" w:sz="0" w:space="0" w:color="auto"/>
        <w:bottom w:val="none" w:sz="0" w:space="0" w:color="auto"/>
        <w:right w:val="none" w:sz="0" w:space="0" w:color="auto"/>
      </w:divBdr>
    </w:div>
    <w:div w:id="271211124">
      <w:bodyDiv w:val="1"/>
      <w:marLeft w:val="0"/>
      <w:marRight w:val="0"/>
      <w:marTop w:val="0"/>
      <w:marBottom w:val="0"/>
      <w:divBdr>
        <w:top w:val="none" w:sz="0" w:space="0" w:color="auto"/>
        <w:left w:val="none" w:sz="0" w:space="0" w:color="auto"/>
        <w:bottom w:val="none" w:sz="0" w:space="0" w:color="auto"/>
        <w:right w:val="none" w:sz="0" w:space="0" w:color="auto"/>
      </w:divBdr>
    </w:div>
    <w:div w:id="272833059">
      <w:bodyDiv w:val="1"/>
      <w:marLeft w:val="0"/>
      <w:marRight w:val="0"/>
      <w:marTop w:val="0"/>
      <w:marBottom w:val="0"/>
      <w:divBdr>
        <w:top w:val="none" w:sz="0" w:space="0" w:color="auto"/>
        <w:left w:val="none" w:sz="0" w:space="0" w:color="auto"/>
        <w:bottom w:val="none" w:sz="0" w:space="0" w:color="auto"/>
        <w:right w:val="none" w:sz="0" w:space="0" w:color="auto"/>
      </w:divBdr>
    </w:div>
    <w:div w:id="285238627">
      <w:bodyDiv w:val="1"/>
      <w:marLeft w:val="0"/>
      <w:marRight w:val="0"/>
      <w:marTop w:val="0"/>
      <w:marBottom w:val="0"/>
      <w:divBdr>
        <w:top w:val="none" w:sz="0" w:space="0" w:color="auto"/>
        <w:left w:val="none" w:sz="0" w:space="0" w:color="auto"/>
        <w:bottom w:val="none" w:sz="0" w:space="0" w:color="auto"/>
        <w:right w:val="none" w:sz="0" w:space="0" w:color="auto"/>
      </w:divBdr>
    </w:div>
    <w:div w:id="320236965">
      <w:bodyDiv w:val="1"/>
      <w:marLeft w:val="0"/>
      <w:marRight w:val="0"/>
      <w:marTop w:val="0"/>
      <w:marBottom w:val="0"/>
      <w:divBdr>
        <w:top w:val="none" w:sz="0" w:space="0" w:color="auto"/>
        <w:left w:val="none" w:sz="0" w:space="0" w:color="auto"/>
        <w:bottom w:val="none" w:sz="0" w:space="0" w:color="auto"/>
        <w:right w:val="none" w:sz="0" w:space="0" w:color="auto"/>
      </w:divBdr>
    </w:div>
    <w:div w:id="322196164">
      <w:bodyDiv w:val="1"/>
      <w:marLeft w:val="0"/>
      <w:marRight w:val="0"/>
      <w:marTop w:val="0"/>
      <w:marBottom w:val="0"/>
      <w:divBdr>
        <w:top w:val="none" w:sz="0" w:space="0" w:color="auto"/>
        <w:left w:val="none" w:sz="0" w:space="0" w:color="auto"/>
        <w:bottom w:val="none" w:sz="0" w:space="0" w:color="auto"/>
        <w:right w:val="none" w:sz="0" w:space="0" w:color="auto"/>
      </w:divBdr>
    </w:div>
    <w:div w:id="325406032">
      <w:bodyDiv w:val="1"/>
      <w:marLeft w:val="0"/>
      <w:marRight w:val="0"/>
      <w:marTop w:val="0"/>
      <w:marBottom w:val="0"/>
      <w:divBdr>
        <w:top w:val="none" w:sz="0" w:space="0" w:color="auto"/>
        <w:left w:val="none" w:sz="0" w:space="0" w:color="auto"/>
        <w:bottom w:val="none" w:sz="0" w:space="0" w:color="auto"/>
        <w:right w:val="none" w:sz="0" w:space="0" w:color="auto"/>
      </w:divBdr>
    </w:div>
    <w:div w:id="326710731">
      <w:bodyDiv w:val="1"/>
      <w:marLeft w:val="0"/>
      <w:marRight w:val="0"/>
      <w:marTop w:val="0"/>
      <w:marBottom w:val="0"/>
      <w:divBdr>
        <w:top w:val="none" w:sz="0" w:space="0" w:color="auto"/>
        <w:left w:val="none" w:sz="0" w:space="0" w:color="auto"/>
        <w:bottom w:val="none" w:sz="0" w:space="0" w:color="auto"/>
        <w:right w:val="none" w:sz="0" w:space="0" w:color="auto"/>
      </w:divBdr>
    </w:div>
    <w:div w:id="333922443">
      <w:bodyDiv w:val="1"/>
      <w:marLeft w:val="0"/>
      <w:marRight w:val="0"/>
      <w:marTop w:val="0"/>
      <w:marBottom w:val="0"/>
      <w:divBdr>
        <w:top w:val="none" w:sz="0" w:space="0" w:color="auto"/>
        <w:left w:val="none" w:sz="0" w:space="0" w:color="auto"/>
        <w:bottom w:val="none" w:sz="0" w:space="0" w:color="auto"/>
        <w:right w:val="none" w:sz="0" w:space="0" w:color="auto"/>
      </w:divBdr>
    </w:div>
    <w:div w:id="374938213">
      <w:bodyDiv w:val="1"/>
      <w:marLeft w:val="0"/>
      <w:marRight w:val="0"/>
      <w:marTop w:val="0"/>
      <w:marBottom w:val="0"/>
      <w:divBdr>
        <w:top w:val="none" w:sz="0" w:space="0" w:color="auto"/>
        <w:left w:val="none" w:sz="0" w:space="0" w:color="auto"/>
        <w:bottom w:val="none" w:sz="0" w:space="0" w:color="auto"/>
        <w:right w:val="none" w:sz="0" w:space="0" w:color="auto"/>
      </w:divBdr>
    </w:div>
    <w:div w:id="390269010">
      <w:bodyDiv w:val="1"/>
      <w:marLeft w:val="0"/>
      <w:marRight w:val="0"/>
      <w:marTop w:val="0"/>
      <w:marBottom w:val="0"/>
      <w:divBdr>
        <w:top w:val="none" w:sz="0" w:space="0" w:color="auto"/>
        <w:left w:val="none" w:sz="0" w:space="0" w:color="auto"/>
        <w:bottom w:val="none" w:sz="0" w:space="0" w:color="auto"/>
        <w:right w:val="none" w:sz="0" w:space="0" w:color="auto"/>
      </w:divBdr>
    </w:div>
    <w:div w:id="393507583">
      <w:bodyDiv w:val="1"/>
      <w:marLeft w:val="0"/>
      <w:marRight w:val="0"/>
      <w:marTop w:val="0"/>
      <w:marBottom w:val="0"/>
      <w:divBdr>
        <w:top w:val="none" w:sz="0" w:space="0" w:color="auto"/>
        <w:left w:val="none" w:sz="0" w:space="0" w:color="auto"/>
        <w:bottom w:val="none" w:sz="0" w:space="0" w:color="auto"/>
        <w:right w:val="none" w:sz="0" w:space="0" w:color="auto"/>
      </w:divBdr>
    </w:div>
    <w:div w:id="393893947">
      <w:bodyDiv w:val="1"/>
      <w:marLeft w:val="0"/>
      <w:marRight w:val="0"/>
      <w:marTop w:val="0"/>
      <w:marBottom w:val="0"/>
      <w:divBdr>
        <w:top w:val="none" w:sz="0" w:space="0" w:color="auto"/>
        <w:left w:val="none" w:sz="0" w:space="0" w:color="auto"/>
        <w:bottom w:val="none" w:sz="0" w:space="0" w:color="auto"/>
        <w:right w:val="none" w:sz="0" w:space="0" w:color="auto"/>
      </w:divBdr>
    </w:div>
    <w:div w:id="455488480">
      <w:bodyDiv w:val="1"/>
      <w:marLeft w:val="0"/>
      <w:marRight w:val="0"/>
      <w:marTop w:val="0"/>
      <w:marBottom w:val="0"/>
      <w:divBdr>
        <w:top w:val="none" w:sz="0" w:space="0" w:color="auto"/>
        <w:left w:val="none" w:sz="0" w:space="0" w:color="auto"/>
        <w:bottom w:val="none" w:sz="0" w:space="0" w:color="auto"/>
        <w:right w:val="none" w:sz="0" w:space="0" w:color="auto"/>
      </w:divBdr>
    </w:div>
    <w:div w:id="489061847">
      <w:bodyDiv w:val="1"/>
      <w:marLeft w:val="0"/>
      <w:marRight w:val="0"/>
      <w:marTop w:val="0"/>
      <w:marBottom w:val="0"/>
      <w:divBdr>
        <w:top w:val="none" w:sz="0" w:space="0" w:color="auto"/>
        <w:left w:val="none" w:sz="0" w:space="0" w:color="auto"/>
        <w:bottom w:val="none" w:sz="0" w:space="0" w:color="auto"/>
        <w:right w:val="none" w:sz="0" w:space="0" w:color="auto"/>
      </w:divBdr>
    </w:div>
    <w:div w:id="490289340">
      <w:bodyDiv w:val="1"/>
      <w:marLeft w:val="0"/>
      <w:marRight w:val="0"/>
      <w:marTop w:val="0"/>
      <w:marBottom w:val="0"/>
      <w:divBdr>
        <w:top w:val="none" w:sz="0" w:space="0" w:color="auto"/>
        <w:left w:val="none" w:sz="0" w:space="0" w:color="auto"/>
        <w:bottom w:val="none" w:sz="0" w:space="0" w:color="auto"/>
        <w:right w:val="none" w:sz="0" w:space="0" w:color="auto"/>
      </w:divBdr>
    </w:div>
    <w:div w:id="503934465">
      <w:bodyDiv w:val="1"/>
      <w:marLeft w:val="0"/>
      <w:marRight w:val="0"/>
      <w:marTop w:val="0"/>
      <w:marBottom w:val="0"/>
      <w:divBdr>
        <w:top w:val="none" w:sz="0" w:space="0" w:color="auto"/>
        <w:left w:val="none" w:sz="0" w:space="0" w:color="auto"/>
        <w:bottom w:val="none" w:sz="0" w:space="0" w:color="auto"/>
        <w:right w:val="none" w:sz="0" w:space="0" w:color="auto"/>
      </w:divBdr>
    </w:div>
    <w:div w:id="624966487">
      <w:bodyDiv w:val="1"/>
      <w:marLeft w:val="0"/>
      <w:marRight w:val="0"/>
      <w:marTop w:val="0"/>
      <w:marBottom w:val="0"/>
      <w:divBdr>
        <w:top w:val="none" w:sz="0" w:space="0" w:color="auto"/>
        <w:left w:val="none" w:sz="0" w:space="0" w:color="auto"/>
        <w:bottom w:val="none" w:sz="0" w:space="0" w:color="auto"/>
        <w:right w:val="none" w:sz="0" w:space="0" w:color="auto"/>
      </w:divBdr>
    </w:div>
    <w:div w:id="646319172">
      <w:bodyDiv w:val="1"/>
      <w:marLeft w:val="0"/>
      <w:marRight w:val="0"/>
      <w:marTop w:val="0"/>
      <w:marBottom w:val="0"/>
      <w:divBdr>
        <w:top w:val="none" w:sz="0" w:space="0" w:color="auto"/>
        <w:left w:val="none" w:sz="0" w:space="0" w:color="auto"/>
        <w:bottom w:val="none" w:sz="0" w:space="0" w:color="auto"/>
        <w:right w:val="none" w:sz="0" w:space="0" w:color="auto"/>
      </w:divBdr>
    </w:div>
    <w:div w:id="656615150">
      <w:bodyDiv w:val="1"/>
      <w:marLeft w:val="0"/>
      <w:marRight w:val="0"/>
      <w:marTop w:val="0"/>
      <w:marBottom w:val="0"/>
      <w:divBdr>
        <w:top w:val="none" w:sz="0" w:space="0" w:color="auto"/>
        <w:left w:val="none" w:sz="0" w:space="0" w:color="auto"/>
        <w:bottom w:val="none" w:sz="0" w:space="0" w:color="auto"/>
        <w:right w:val="none" w:sz="0" w:space="0" w:color="auto"/>
      </w:divBdr>
    </w:div>
    <w:div w:id="673461371">
      <w:bodyDiv w:val="1"/>
      <w:marLeft w:val="0"/>
      <w:marRight w:val="0"/>
      <w:marTop w:val="0"/>
      <w:marBottom w:val="0"/>
      <w:divBdr>
        <w:top w:val="none" w:sz="0" w:space="0" w:color="auto"/>
        <w:left w:val="none" w:sz="0" w:space="0" w:color="auto"/>
        <w:bottom w:val="none" w:sz="0" w:space="0" w:color="auto"/>
        <w:right w:val="none" w:sz="0" w:space="0" w:color="auto"/>
      </w:divBdr>
    </w:div>
    <w:div w:id="677732152">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77674436">
      <w:bodyDiv w:val="1"/>
      <w:marLeft w:val="0"/>
      <w:marRight w:val="0"/>
      <w:marTop w:val="0"/>
      <w:marBottom w:val="0"/>
      <w:divBdr>
        <w:top w:val="none" w:sz="0" w:space="0" w:color="auto"/>
        <w:left w:val="none" w:sz="0" w:space="0" w:color="auto"/>
        <w:bottom w:val="none" w:sz="0" w:space="0" w:color="auto"/>
        <w:right w:val="none" w:sz="0" w:space="0" w:color="auto"/>
      </w:divBdr>
    </w:div>
    <w:div w:id="778916082">
      <w:bodyDiv w:val="1"/>
      <w:marLeft w:val="0"/>
      <w:marRight w:val="0"/>
      <w:marTop w:val="0"/>
      <w:marBottom w:val="0"/>
      <w:divBdr>
        <w:top w:val="none" w:sz="0" w:space="0" w:color="auto"/>
        <w:left w:val="none" w:sz="0" w:space="0" w:color="auto"/>
        <w:bottom w:val="none" w:sz="0" w:space="0" w:color="auto"/>
        <w:right w:val="none" w:sz="0" w:space="0" w:color="auto"/>
      </w:divBdr>
    </w:div>
    <w:div w:id="802382899">
      <w:bodyDiv w:val="1"/>
      <w:marLeft w:val="0"/>
      <w:marRight w:val="0"/>
      <w:marTop w:val="0"/>
      <w:marBottom w:val="0"/>
      <w:divBdr>
        <w:top w:val="none" w:sz="0" w:space="0" w:color="auto"/>
        <w:left w:val="none" w:sz="0" w:space="0" w:color="auto"/>
        <w:bottom w:val="none" w:sz="0" w:space="0" w:color="auto"/>
        <w:right w:val="none" w:sz="0" w:space="0" w:color="auto"/>
      </w:divBdr>
    </w:div>
    <w:div w:id="804929664">
      <w:bodyDiv w:val="1"/>
      <w:marLeft w:val="0"/>
      <w:marRight w:val="0"/>
      <w:marTop w:val="0"/>
      <w:marBottom w:val="0"/>
      <w:divBdr>
        <w:top w:val="none" w:sz="0" w:space="0" w:color="auto"/>
        <w:left w:val="none" w:sz="0" w:space="0" w:color="auto"/>
        <w:bottom w:val="none" w:sz="0" w:space="0" w:color="auto"/>
        <w:right w:val="none" w:sz="0" w:space="0" w:color="auto"/>
      </w:divBdr>
    </w:div>
    <w:div w:id="844900968">
      <w:bodyDiv w:val="1"/>
      <w:marLeft w:val="0"/>
      <w:marRight w:val="0"/>
      <w:marTop w:val="0"/>
      <w:marBottom w:val="0"/>
      <w:divBdr>
        <w:top w:val="none" w:sz="0" w:space="0" w:color="auto"/>
        <w:left w:val="none" w:sz="0" w:space="0" w:color="auto"/>
        <w:bottom w:val="none" w:sz="0" w:space="0" w:color="auto"/>
        <w:right w:val="none" w:sz="0" w:space="0" w:color="auto"/>
      </w:divBdr>
    </w:div>
    <w:div w:id="848718946">
      <w:bodyDiv w:val="1"/>
      <w:marLeft w:val="0"/>
      <w:marRight w:val="0"/>
      <w:marTop w:val="0"/>
      <w:marBottom w:val="0"/>
      <w:divBdr>
        <w:top w:val="none" w:sz="0" w:space="0" w:color="auto"/>
        <w:left w:val="none" w:sz="0" w:space="0" w:color="auto"/>
        <w:bottom w:val="none" w:sz="0" w:space="0" w:color="auto"/>
        <w:right w:val="none" w:sz="0" w:space="0" w:color="auto"/>
      </w:divBdr>
    </w:div>
    <w:div w:id="852188585">
      <w:bodyDiv w:val="1"/>
      <w:marLeft w:val="0"/>
      <w:marRight w:val="0"/>
      <w:marTop w:val="0"/>
      <w:marBottom w:val="0"/>
      <w:divBdr>
        <w:top w:val="none" w:sz="0" w:space="0" w:color="auto"/>
        <w:left w:val="none" w:sz="0" w:space="0" w:color="auto"/>
        <w:bottom w:val="none" w:sz="0" w:space="0" w:color="auto"/>
        <w:right w:val="none" w:sz="0" w:space="0" w:color="auto"/>
      </w:divBdr>
    </w:div>
    <w:div w:id="852300819">
      <w:bodyDiv w:val="1"/>
      <w:marLeft w:val="0"/>
      <w:marRight w:val="0"/>
      <w:marTop w:val="0"/>
      <w:marBottom w:val="0"/>
      <w:divBdr>
        <w:top w:val="none" w:sz="0" w:space="0" w:color="auto"/>
        <w:left w:val="none" w:sz="0" w:space="0" w:color="auto"/>
        <w:bottom w:val="none" w:sz="0" w:space="0" w:color="auto"/>
        <w:right w:val="none" w:sz="0" w:space="0" w:color="auto"/>
      </w:divBdr>
    </w:div>
    <w:div w:id="933247439">
      <w:bodyDiv w:val="1"/>
      <w:marLeft w:val="0"/>
      <w:marRight w:val="0"/>
      <w:marTop w:val="0"/>
      <w:marBottom w:val="0"/>
      <w:divBdr>
        <w:top w:val="none" w:sz="0" w:space="0" w:color="auto"/>
        <w:left w:val="none" w:sz="0" w:space="0" w:color="auto"/>
        <w:bottom w:val="none" w:sz="0" w:space="0" w:color="auto"/>
        <w:right w:val="none" w:sz="0" w:space="0" w:color="auto"/>
      </w:divBdr>
    </w:div>
    <w:div w:id="944046152">
      <w:bodyDiv w:val="1"/>
      <w:marLeft w:val="0"/>
      <w:marRight w:val="0"/>
      <w:marTop w:val="0"/>
      <w:marBottom w:val="0"/>
      <w:divBdr>
        <w:top w:val="none" w:sz="0" w:space="0" w:color="auto"/>
        <w:left w:val="none" w:sz="0" w:space="0" w:color="auto"/>
        <w:bottom w:val="none" w:sz="0" w:space="0" w:color="auto"/>
        <w:right w:val="none" w:sz="0" w:space="0" w:color="auto"/>
      </w:divBdr>
    </w:div>
    <w:div w:id="1034117062">
      <w:bodyDiv w:val="1"/>
      <w:marLeft w:val="0"/>
      <w:marRight w:val="0"/>
      <w:marTop w:val="0"/>
      <w:marBottom w:val="0"/>
      <w:divBdr>
        <w:top w:val="none" w:sz="0" w:space="0" w:color="auto"/>
        <w:left w:val="none" w:sz="0" w:space="0" w:color="auto"/>
        <w:bottom w:val="none" w:sz="0" w:space="0" w:color="auto"/>
        <w:right w:val="none" w:sz="0" w:space="0" w:color="auto"/>
      </w:divBdr>
    </w:div>
    <w:div w:id="1063259568">
      <w:bodyDiv w:val="1"/>
      <w:marLeft w:val="0"/>
      <w:marRight w:val="0"/>
      <w:marTop w:val="0"/>
      <w:marBottom w:val="0"/>
      <w:divBdr>
        <w:top w:val="none" w:sz="0" w:space="0" w:color="auto"/>
        <w:left w:val="none" w:sz="0" w:space="0" w:color="auto"/>
        <w:bottom w:val="none" w:sz="0" w:space="0" w:color="auto"/>
        <w:right w:val="none" w:sz="0" w:space="0" w:color="auto"/>
      </w:divBdr>
    </w:div>
    <w:div w:id="1074855948">
      <w:bodyDiv w:val="1"/>
      <w:marLeft w:val="0"/>
      <w:marRight w:val="0"/>
      <w:marTop w:val="0"/>
      <w:marBottom w:val="0"/>
      <w:divBdr>
        <w:top w:val="none" w:sz="0" w:space="0" w:color="auto"/>
        <w:left w:val="none" w:sz="0" w:space="0" w:color="auto"/>
        <w:bottom w:val="none" w:sz="0" w:space="0" w:color="auto"/>
        <w:right w:val="none" w:sz="0" w:space="0" w:color="auto"/>
      </w:divBdr>
    </w:div>
    <w:div w:id="1094323149">
      <w:bodyDiv w:val="1"/>
      <w:marLeft w:val="0"/>
      <w:marRight w:val="0"/>
      <w:marTop w:val="0"/>
      <w:marBottom w:val="0"/>
      <w:divBdr>
        <w:top w:val="none" w:sz="0" w:space="0" w:color="auto"/>
        <w:left w:val="none" w:sz="0" w:space="0" w:color="auto"/>
        <w:bottom w:val="none" w:sz="0" w:space="0" w:color="auto"/>
        <w:right w:val="none" w:sz="0" w:space="0" w:color="auto"/>
      </w:divBdr>
    </w:div>
    <w:div w:id="1096175759">
      <w:bodyDiv w:val="1"/>
      <w:marLeft w:val="0"/>
      <w:marRight w:val="0"/>
      <w:marTop w:val="0"/>
      <w:marBottom w:val="0"/>
      <w:divBdr>
        <w:top w:val="none" w:sz="0" w:space="0" w:color="auto"/>
        <w:left w:val="none" w:sz="0" w:space="0" w:color="auto"/>
        <w:bottom w:val="none" w:sz="0" w:space="0" w:color="auto"/>
        <w:right w:val="none" w:sz="0" w:space="0" w:color="auto"/>
      </w:divBdr>
    </w:div>
    <w:div w:id="1150756013">
      <w:bodyDiv w:val="1"/>
      <w:marLeft w:val="0"/>
      <w:marRight w:val="0"/>
      <w:marTop w:val="0"/>
      <w:marBottom w:val="0"/>
      <w:divBdr>
        <w:top w:val="none" w:sz="0" w:space="0" w:color="auto"/>
        <w:left w:val="none" w:sz="0" w:space="0" w:color="auto"/>
        <w:bottom w:val="none" w:sz="0" w:space="0" w:color="auto"/>
        <w:right w:val="none" w:sz="0" w:space="0" w:color="auto"/>
      </w:divBdr>
    </w:div>
    <w:div w:id="1166436868">
      <w:bodyDiv w:val="1"/>
      <w:marLeft w:val="0"/>
      <w:marRight w:val="0"/>
      <w:marTop w:val="0"/>
      <w:marBottom w:val="0"/>
      <w:divBdr>
        <w:top w:val="none" w:sz="0" w:space="0" w:color="auto"/>
        <w:left w:val="none" w:sz="0" w:space="0" w:color="auto"/>
        <w:bottom w:val="none" w:sz="0" w:space="0" w:color="auto"/>
        <w:right w:val="none" w:sz="0" w:space="0" w:color="auto"/>
      </w:divBdr>
    </w:div>
    <w:div w:id="1167479245">
      <w:bodyDiv w:val="1"/>
      <w:marLeft w:val="0"/>
      <w:marRight w:val="0"/>
      <w:marTop w:val="0"/>
      <w:marBottom w:val="0"/>
      <w:divBdr>
        <w:top w:val="none" w:sz="0" w:space="0" w:color="auto"/>
        <w:left w:val="none" w:sz="0" w:space="0" w:color="auto"/>
        <w:bottom w:val="none" w:sz="0" w:space="0" w:color="auto"/>
        <w:right w:val="none" w:sz="0" w:space="0" w:color="auto"/>
      </w:divBdr>
    </w:div>
    <w:div w:id="1173379515">
      <w:bodyDiv w:val="1"/>
      <w:marLeft w:val="0"/>
      <w:marRight w:val="0"/>
      <w:marTop w:val="0"/>
      <w:marBottom w:val="0"/>
      <w:divBdr>
        <w:top w:val="none" w:sz="0" w:space="0" w:color="auto"/>
        <w:left w:val="none" w:sz="0" w:space="0" w:color="auto"/>
        <w:bottom w:val="none" w:sz="0" w:space="0" w:color="auto"/>
        <w:right w:val="none" w:sz="0" w:space="0" w:color="auto"/>
      </w:divBdr>
    </w:div>
    <w:div w:id="1228687483">
      <w:bodyDiv w:val="1"/>
      <w:marLeft w:val="0"/>
      <w:marRight w:val="0"/>
      <w:marTop w:val="0"/>
      <w:marBottom w:val="0"/>
      <w:divBdr>
        <w:top w:val="none" w:sz="0" w:space="0" w:color="auto"/>
        <w:left w:val="none" w:sz="0" w:space="0" w:color="auto"/>
        <w:bottom w:val="none" w:sz="0" w:space="0" w:color="auto"/>
        <w:right w:val="none" w:sz="0" w:space="0" w:color="auto"/>
      </w:divBdr>
    </w:div>
    <w:div w:id="1267007744">
      <w:bodyDiv w:val="1"/>
      <w:marLeft w:val="0"/>
      <w:marRight w:val="0"/>
      <w:marTop w:val="0"/>
      <w:marBottom w:val="0"/>
      <w:divBdr>
        <w:top w:val="none" w:sz="0" w:space="0" w:color="auto"/>
        <w:left w:val="none" w:sz="0" w:space="0" w:color="auto"/>
        <w:bottom w:val="none" w:sz="0" w:space="0" w:color="auto"/>
        <w:right w:val="none" w:sz="0" w:space="0" w:color="auto"/>
      </w:divBdr>
    </w:div>
    <w:div w:id="1267344024">
      <w:bodyDiv w:val="1"/>
      <w:marLeft w:val="0"/>
      <w:marRight w:val="0"/>
      <w:marTop w:val="0"/>
      <w:marBottom w:val="0"/>
      <w:divBdr>
        <w:top w:val="none" w:sz="0" w:space="0" w:color="auto"/>
        <w:left w:val="none" w:sz="0" w:space="0" w:color="auto"/>
        <w:bottom w:val="none" w:sz="0" w:space="0" w:color="auto"/>
        <w:right w:val="none" w:sz="0" w:space="0" w:color="auto"/>
      </w:divBdr>
    </w:div>
    <w:div w:id="1267537394">
      <w:bodyDiv w:val="1"/>
      <w:marLeft w:val="0"/>
      <w:marRight w:val="0"/>
      <w:marTop w:val="0"/>
      <w:marBottom w:val="0"/>
      <w:divBdr>
        <w:top w:val="none" w:sz="0" w:space="0" w:color="auto"/>
        <w:left w:val="none" w:sz="0" w:space="0" w:color="auto"/>
        <w:bottom w:val="none" w:sz="0" w:space="0" w:color="auto"/>
        <w:right w:val="none" w:sz="0" w:space="0" w:color="auto"/>
      </w:divBdr>
    </w:div>
    <w:div w:id="1289970519">
      <w:bodyDiv w:val="1"/>
      <w:marLeft w:val="0"/>
      <w:marRight w:val="0"/>
      <w:marTop w:val="0"/>
      <w:marBottom w:val="0"/>
      <w:divBdr>
        <w:top w:val="none" w:sz="0" w:space="0" w:color="auto"/>
        <w:left w:val="none" w:sz="0" w:space="0" w:color="auto"/>
        <w:bottom w:val="none" w:sz="0" w:space="0" w:color="auto"/>
        <w:right w:val="none" w:sz="0" w:space="0" w:color="auto"/>
      </w:divBdr>
    </w:div>
    <w:div w:id="1310092291">
      <w:bodyDiv w:val="1"/>
      <w:marLeft w:val="0"/>
      <w:marRight w:val="0"/>
      <w:marTop w:val="0"/>
      <w:marBottom w:val="0"/>
      <w:divBdr>
        <w:top w:val="none" w:sz="0" w:space="0" w:color="auto"/>
        <w:left w:val="none" w:sz="0" w:space="0" w:color="auto"/>
        <w:bottom w:val="none" w:sz="0" w:space="0" w:color="auto"/>
        <w:right w:val="none" w:sz="0" w:space="0" w:color="auto"/>
      </w:divBdr>
    </w:div>
    <w:div w:id="1323505201">
      <w:bodyDiv w:val="1"/>
      <w:marLeft w:val="0"/>
      <w:marRight w:val="0"/>
      <w:marTop w:val="0"/>
      <w:marBottom w:val="0"/>
      <w:divBdr>
        <w:top w:val="none" w:sz="0" w:space="0" w:color="auto"/>
        <w:left w:val="none" w:sz="0" w:space="0" w:color="auto"/>
        <w:bottom w:val="none" w:sz="0" w:space="0" w:color="auto"/>
        <w:right w:val="none" w:sz="0" w:space="0" w:color="auto"/>
      </w:divBdr>
    </w:div>
    <w:div w:id="1334525560">
      <w:bodyDiv w:val="1"/>
      <w:marLeft w:val="0"/>
      <w:marRight w:val="0"/>
      <w:marTop w:val="0"/>
      <w:marBottom w:val="0"/>
      <w:divBdr>
        <w:top w:val="none" w:sz="0" w:space="0" w:color="auto"/>
        <w:left w:val="none" w:sz="0" w:space="0" w:color="auto"/>
        <w:bottom w:val="none" w:sz="0" w:space="0" w:color="auto"/>
        <w:right w:val="none" w:sz="0" w:space="0" w:color="auto"/>
      </w:divBdr>
    </w:div>
    <w:div w:id="1350333473">
      <w:bodyDiv w:val="1"/>
      <w:marLeft w:val="0"/>
      <w:marRight w:val="0"/>
      <w:marTop w:val="0"/>
      <w:marBottom w:val="0"/>
      <w:divBdr>
        <w:top w:val="none" w:sz="0" w:space="0" w:color="auto"/>
        <w:left w:val="none" w:sz="0" w:space="0" w:color="auto"/>
        <w:bottom w:val="none" w:sz="0" w:space="0" w:color="auto"/>
        <w:right w:val="none" w:sz="0" w:space="0" w:color="auto"/>
      </w:divBdr>
    </w:div>
    <w:div w:id="1381175764">
      <w:bodyDiv w:val="1"/>
      <w:marLeft w:val="0"/>
      <w:marRight w:val="0"/>
      <w:marTop w:val="0"/>
      <w:marBottom w:val="0"/>
      <w:divBdr>
        <w:top w:val="none" w:sz="0" w:space="0" w:color="auto"/>
        <w:left w:val="none" w:sz="0" w:space="0" w:color="auto"/>
        <w:bottom w:val="none" w:sz="0" w:space="0" w:color="auto"/>
        <w:right w:val="none" w:sz="0" w:space="0" w:color="auto"/>
      </w:divBdr>
    </w:div>
    <w:div w:id="1387950827">
      <w:bodyDiv w:val="1"/>
      <w:marLeft w:val="0"/>
      <w:marRight w:val="0"/>
      <w:marTop w:val="0"/>
      <w:marBottom w:val="0"/>
      <w:divBdr>
        <w:top w:val="none" w:sz="0" w:space="0" w:color="auto"/>
        <w:left w:val="none" w:sz="0" w:space="0" w:color="auto"/>
        <w:bottom w:val="none" w:sz="0" w:space="0" w:color="auto"/>
        <w:right w:val="none" w:sz="0" w:space="0" w:color="auto"/>
      </w:divBdr>
    </w:div>
    <w:div w:id="1438254060">
      <w:bodyDiv w:val="1"/>
      <w:marLeft w:val="0"/>
      <w:marRight w:val="0"/>
      <w:marTop w:val="0"/>
      <w:marBottom w:val="0"/>
      <w:divBdr>
        <w:top w:val="none" w:sz="0" w:space="0" w:color="auto"/>
        <w:left w:val="none" w:sz="0" w:space="0" w:color="auto"/>
        <w:bottom w:val="none" w:sz="0" w:space="0" w:color="auto"/>
        <w:right w:val="none" w:sz="0" w:space="0" w:color="auto"/>
      </w:divBdr>
    </w:div>
    <w:div w:id="1465198728">
      <w:bodyDiv w:val="1"/>
      <w:marLeft w:val="0"/>
      <w:marRight w:val="0"/>
      <w:marTop w:val="0"/>
      <w:marBottom w:val="0"/>
      <w:divBdr>
        <w:top w:val="none" w:sz="0" w:space="0" w:color="auto"/>
        <w:left w:val="none" w:sz="0" w:space="0" w:color="auto"/>
        <w:bottom w:val="none" w:sz="0" w:space="0" w:color="auto"/>
        <w:right w:val="none" w:sz="0" w:space="0" w:color="auto"/>
      </w:divBdr>
    </w:div>
    <w:div w:id="1481263554">
      <w:bodyDiv w:val="1"/>
      <w:marLeft w:val="0"/>
      <w:marRight w:val="0"/>
      <w:marTop w:val="0"/>
      <w:marBottom w:val="0"/>
      <w:divBdr>
        <w:top w:val="none" w:sz="0" w:space="0" w:color="auto"/>
        <w:left w:val="none" w:sz="0" w:space="0" w:color="auto"/>
        <w:bottom w:val="none" w:sz="0" w:space="0" w:color="auto"/>
        <w:right w:val="none" w:sz="0" w:space="0" w:color="auto"/>
      </w:divBdr>
    </w:div>
    <w:div w:id="1501774472">
      <w:bodyDiv w:val="1"/>
      <w:marLeft w:val="0"/>
      <w:marRight w:val="0"/>
      <w:marTop w:val="0"/>
      <w:marBottom w:val="0"/>
      <w:divBdr>
        <w:top w:val="none" w:sz="0" w:space="0" w:color="auto"/>
        <w:left w:val="none" w:sz="0" w:space="0" w:color="auto"/>
        <w:bottom w:val="none" w:sz="0" w:space="0" w:color="auto"/>
        <w:right w:val="none" w:sz="0" w:space="0" w:color="auto"/>
      </w:divBdr>
    </w:div>
    <w:div w:id="1514489669">
      <w:bodyDiv w:val="1"/>
      <w:marLeft w:val="0"/>
      <w:marRight w:val="0"/>
      <w:marTop w:val="0"/>
      <w:marBottom w:val="0"/>
      <w:divBdr>
        <w:top w:val="none" w:sz="0" w:space="0" w:color="auto"/>
        <w:left w:val="none" w:sz="0" w:space="0" w:color="auto"/>
        <w:bottom w:val="none" w:sz="0" w:space="0" w:color="auto"/>
        <w:right w:val="none" w:sz="0" w:space="0" w:color="auto"/>
      </w:divBdr>
    </w:div>
    <w:div w:id="1515803319">
      <w:bodyDiv w:val="1"/>
      <w:marLeft w:val="0"/>
      <w:marRight w:val="0"/>
      <w:marTop w:val="0"/>
      <w:marBottom w:val="0"/>
      <w:divBdr>
        <w:top w:val="none" w:sz="0" w:space="0" w:color="auto"/>
        <w:left w:val="none" w:sz="0" w:space="0" w:color="auto"/>
        <w:bottom w:val="none" w:sz="0" w:space="0" w:color="auto"/>
        <w:right w:val="none" w:sz="0" w:space="0" w:color="auto"/>
      </w:divBdr>
    </w:div>
    <w:div w:id="1534265368">
      <w:bodyDiv w:val="1"/>
      <w:marLeft w:val="0"/>
      <w:marRight w:val="0"/>
      <w:marTop w:val="0"/>
      <w:marBottom w:val="0"/>
      <w:divBdr>
        <w:top w:val="none" w:sz="0" w:space="0" w:color="auto"/>
        <w:left w:val="none" w:sz="0" w:space="0" w:color="auto"/>
        <w:bottom w:val="none" w:sz="0" w:space="0" w:color="auto"/>
        <w:right w:val="none" w:sz="0" w:space="0" w:color="auto"/>
      </w:divBdr>
    </w:div>
    <w:div w:id="1539389630">
      <w:bodyDiv w:val="1"/>
      <w:marLeft w:val="0"/>
      <w:marRight w:val="0"/>
      <w:marTop w:val="0"/>
      <w:marBottom w:val="0"/>
      <w:divBdr>
        <w:top w:val="none" w:sz="0" w:space="0" w:color="auto"/>
        <w:left w:val="none" w:sz="0" w:space="0" w:color="auto"/>
        <w:bottom w:val="none" w:sz="0" w:space="0" w:color="auto"/>
        <w:right w:val="none" w:sz="0" w:space="0" w:color="auto"/>
      </w:divBdr>
    </w:div>
    <w:div w:id="1588273489">
      <w:bodyDiv w:val="1"/>
      <w:marLeft w:val="0"/>
      <w:marRight w:val="0"/>
      <w:marTop w:val="0"/>
      <w:marBottom w:val="0"/>
      <w:divBdr>
        <w:top w:val="none" w:sz="0" w:space="0" w:color="auto"/>
        <w:left w:val="none" w:sz="0" w:space="0" w:color="auto"/>
        <w:bottom w:val="none" w:sz="0" w:space="0" w:color="auto"/>
        <w:right w:val="none" w:sz="0" w:space="0" w:color="auto"/>
      </w:divBdr>
    </w:div>
    <w:div w:id="1590458596">
      <w:bodyDiv w:val="1"/>
      <w:marLeft w:val="0"/>
      <w:marRight w:val="0"/>
      <w:marTop w:val="0"/>
      <w:marBottom w:val="0"/>
      <w:divBdr>
        <w:top w:val="none" w:sz="0" w:space="0" w:color="auto"/>
        <w:left w:val="none" w:sz="0" w:space="0" w:color="auto"/>
        <w:bottom w:val="none" w:sz="0" w:space="0" w:color="auto"/>
        <w:right w:val="none" w:sz="0" w:space="0" w:color="auto"/>
      </w:divBdr>
    </w:div>
    <w:div w:id="1596747166">
      <w:bodyDiv w:val="1"/>
      <w:marLeft w:val="0"/>
      <w:marRight w:val="0"/>
      <w:marTop w:val="0"/>
      <w:marBottom w:val="0"/>
      <w:divBdr>
        <w:top w:val="none" w:sz="0" w:space="0" w:color="auto"/>
        <w:left w:val="none" w:sz="0" w:space="0" w:color="auto"/>
        <w:bottom w:val="none" w:sz="0" w:space="0" w:color="auto"/>
        <w:right w:val="none" w:sz="0" w:space="0" w:color="auto"/>
      </w:divBdr>
    </w:div>
    <w:div w:id="1605962409">
      <w:bodyDiv w:val="1"/>
      <w:marLeft w:val="0"/>
      <w:marRight w:val="0"/>
      <w:marTop w:val="0"/>
      <w:marBottom w:val="0"/>
      <w:divBdr>
        <w:top w:val="none" w:sz="0" w:space="0" w:color="auto"/>
        <w:left w:val="none" w:sz="0" w:space="0" w:color="auto"/>
        <w:bottom w:val="none" w:sz="0" w:space="0" w:color="auto"/>
        <w:right w:val="none" w:sz="0" w:space="0" w:color="auto"/>
      </w:divBdr>
    </w:div>
    <w:div w:id="1612207269">
      <w:bodyDiv w:val="1"/>
      <w:marLeft w:val="0"/>
      <w:marRight w:val="0"/>
      <w:marTop w:val="0"/>
      <w:marBottom w:val="0"/>
      <w:divBdr>
        <w:top w:val="none" w:sz="0" w:space="0" w:color="auto"/>
        <w:left w:val="none" w:sz="0" w:space="0" w:color="auto"/>
        <w:bottom w:val="none" w:sz="0" w:space="0" w:color="auto"/>
        <w:right w:val="none" w:sz="0" w:space="0" w:color="auto"/>
      </w:divBdr>
    </w:div>
    <w:div w:id="1639725050">
      <w:bodyDiv w:val="1"/>
      <w:marLeft w:val="0"/>
      <w:marRight w:val="0"/>
      <w:marTop w:val="0"/>
      <w:marBottom w:val="0"/>
      <w:divBdr>
        <w:top w:val="none" w:sz="0" w:space="0" w:color="auto"/>
        <w:left w:val="none" w:sz="0" w:space="0" w:color="auto"/>
        <w:bottom w:val="none" w:sz="0" w:space="0" w:color="auto"/>
        <w:right w:val="none" w:sz="0" w:space="0" w:color="auto"/>
      </w:divBdr>
    </w:div>
    <w:div w:id="1679503684">
      <w:bodyDiv w:val="1"/>
      <w:marLeft w:val="0"/>
      <w:marRight w:val="0"/>
      <w:marTop w:val="0"/>
      <w:marBottom w:val="0"/>
      <w:divBdr>
        <w:top w:val="none" w:sz="0" w:space="0" w:color="auto"/>
        <w:left w:val="none" w:sz="0" w:space="0" w:color="auto"/>
        <w:bottom w:val="none" w:sz="0" w:space="0" w:color="auto"/>
        <w:right w:val="none" w:sz="0" w:space="0" w:color="auto"/>
      </w:divBdr>
    </w:div>
    <w:div w:id="1702432359">
      <w:bodyDiv w:val="1"/>
      <w:marLeft w:val="0"/>
      <w:marRight w:val="0"/>
      <w:marTop w:val="0"/>
      <w:marBottom w:val="0"/>
      <w:divBdr>
        <w:top w:val="none" w:sz="0" w:space="0" w:color="auto"/>
        <w:left w:val="none" w:sz="0" w:space="0" w:color="auto"/>
        <w:bottom w:val="none" w:sz="0" w:space="0" w:color="auto"/>
        <w:right w:val="none" w:sz="0" w:space="0" w:color="auto"/>
      </w:divBdr>
    </w:div>
    <w:div w:id="1709069104">
      <w:bodyDiv w:val="1"/>
      <w:marLeft w:val="0"/>
      <w:marRight w:val="0"/>
      <w:marTop w:val="0"/>
      <w:marBottom w:val="0"/>
      <w:divBdr>
        <w:top w:val="none" w:sz="0" w:space="0" w:color="auto"/>
        <w:left w:val="none" w:sz="0" w:space="0" w:color="auto"/>
        <w:bottom w:val="none" w:sz="0" w:space="0" w:color="auto"/>
        <w:right w:val="none" w:sz="0" w:space="0" w:color="auto"/>
      </w:divBdr>
    </w:div>
    <w:div w:id="1752852634">
      <w:bodyDiv w:val="1"/>
      <w:marLeft w:val="0"/>
      <w:marRight w:val="0"/>
      <w:marTop w:val="0"/>
      <w:marBottom w:val="0"/>
      <w:divBdr>
        <w:top w:val="none" w:sz="0" w:space="0" w:color="auto"/>
        <w:left w:val="none" w:sz="0" w:space="0" w:color="auto"/>
        <w:bottom w:val="none" w:sz="0" w:space="0" w:color="auto"/>
        <w:right w:val="none" w:sz="0" w:space="0" w:color="auto"/>
      </w:divBdr>
    </w:div>
    <w:div w:id="1791044158">
      <w:bodyDiv w:val="1"/>
      <w:marLeft w:val="0"/>
      <w:marRight w:val="0"/>
      <w:marTop w:val="0"/>
      <w:marBottom w:val="0"/>
      <w:divBdr>
        <w:top w:val="none" w:sz="0" w:space="0" w:color="auto"/>
        <w:left w:val="none" w:sz="0" w:space="0" w:color="auto"/>
        <w:bottom w:val="none" w:sz="0" w:space="0" w:color="auto"/>
        <w:right w:val="none" w:sz="0" w:space="0" w:color="auto"/>
      </w:divBdr>
    </w:div>
    <w:div w:id="1797063651">
      <w:bodyDiv w:val="1"/>
      <w:marLeft w:val="0"/>
      <w:marRight w:val="0"/>
      <w:marTop w:val="0"/>
      <w:marBottom w:val="0"/>
      <w:divBdr>
        <w:top w:val="none" w:sz="0" w:space="0" w:color="auto"/>
        <w:left w:val="none" w:sz="0" w:space="0" w:color="auto"/>
        <w:bottom w:val="none" w:sz="0" w:space="0" w:color="auto"/>
        <w:right w:val="none" w:sz="0" w:space="0" w:color="auto"/>
      </w:divBdr>
    </w:div>
    <w:div w:id="1797329994">
      <w:bodyDiv w:val="1"/>
      <w:marLeft w:val="0"/>
      <w:marRight w:val="0"/>
      <w:marTop w:val="0"/>
      <w:marBottom w:val="0"/>
      <w:divBdr>
        <w:top w:val="none" w:sz="0" w:space="0" w:color="auto"/>
        <w:left w:val="none" w:sz="0" w:space="0" w:color="auto"/>
        <w:bottom w:val="none" w:sz="0" w:space="0" w:color="auto"/>
        <w:right w:val="none" w:sz="0" w:space="0" w:color="auto"/>
      </w:divBdr>
    </w:div>
    <w:div w:id="1815174500">
      <w:bodyDiv w:val="1"/>
      <w:marLeft w:val="0"/>
      <w:marRight w:val="0"/>
      <w:marTop w:val="0"/>
      <w:marBottom w:val="0"/>
      <w:divBdr>
        <w:top w:val="none" w:sz="0" w:space="0" w:color="auto"/>
        <w:left w:val="none" w:sz="0" w:space="0" w:color="auto"/>
        <w:bottom w:val="none" w:sz="0" w:space="0" w:color="auto"/>
        <w:right w:val="none" w:sz="0" w:space="0" w:color="auto"/>
      </w:divBdr>
    </w:div>
    <w:div w:id="1819616620">
      <w:bodyDiv w:val="1"/>
      <w:marLeft w:val="0"/>
      <w:marRight w:val="0"/>
      <w:marTop w:val="0"/>
      <w:marBottom w:val="0"/>
      <w:divBdr>
        <w:top w:val="none" w:sz="0" w:space="0" w:color="auto"/>
        <w:left w:val="none" w:sz="0" w:space="0" w:color="auto"/>
        <w:bottom w:val="none" w:sz="0" w:space="0" w:color="auto"/>
        <w:right w:val="none" w:sz="0" w:space="0" w:color="auto"/>
      </w:divBdr>
    </w:div>
    <w:div w:id="1830290638">
      <w:bodyDiv w:val="1"/>
      <w:marLeft w:val="0"/>
      <w:marRight w:val="0"/>
      <w:marTop w:val="0"/>
      <w:marBottom w:val="0"/>
      <w:divBdr>
        <w:top w:val="none" w:sz="0" w:space="0" w:color="auto"/>
        <w:left w:val="none" w:sz="0" w:space="0" w:color="auto"/>
        <w:bottom w:val="none" w:sz="0" w:space="0" w:color="auto"/>
        <w:right w:val="none" w:sz="0" w:space="0" w:color="auto"/>
      </w:divBdr>
    </w:div>
    <w:div w:id="1855531131">
      <w:bodyDiv w:val="1"/>
      <w:marLeft w:val="0"/>
      <w:marRight w:val="0"/>
      <w:marTop w:val="0"/>
      <w:marBottom w:val="0"/>
      <w:divBdr>
        <w:top w:val="none" w:sz="0" w:space="0" w:color="auto"/>
        <w:left w:val="none" w:sz="0" w:space="0" w:color="auto"/>
        <w:bottom w:val="none" w:sz="0" w:space="0" w:color="auto"/>
        <w:right w:val="none" w:sz="0" w:space="0" w:color="auto"/>
      </w:divBdr>
    </w:div>
    <w:div w:id="1880775973">
      <w:bodyDiv w:val="1"/>
      <w:marLeft w:val="0"/>
      <w:marRight w:val="0"/>
      <w:marTop w:val="0"/>
      <w:marBottom w:val="0"/>
      <w:divBdr>
        <w:top w:val="none" w:sz="0" w:space="0" w:color="auto"/>
        <w:left w:val="none" w:sz="0" w:space="0" w:color="auto"/>
        <w:bottom w:val="none" w:sz="0" w:space="0" w:color="auto"/>
        <w:right w:val="none" w:sz="0" w:space="0" w:color="auto"/>
      </w:divBdr>
    </w:div>
    <w:div w:id="1892157088">
      <w:bodyDiv w:val="1"/>
      <w:marLeft w:val="0"/>
      <w:marRight w:val="0"/>
      <w:marTop w:val="0"/>
      <w:marBottom w:val="0"/>
      <w:divBdr>
        <w:top w:val="none" w:sz="0" w:space="0" w:color="auto"/>
        <w:left w:val="none" w:sz="0" w:space="0" w:color="auto"/>
        <w:bottom w:val="none" w:sz="0" w:space="0" w:color="auto"/>
        <w:right w:val="none" w:sz="0" w:space="0" w:color="auto"/>
      </w:divBdr>
    </w:div>
    <w:div w:id="1908106080">
      <w:bodyDiv w:val="1"/>
      <w:marLeft w:val="0"/>
      <w:marRight w:val="0"/>
      <w:marTop w:val="0"/>
      <w:marBottom w:val="0"/>
      <w:divBdr>
        <w:top w:val="none" w:sz="0" w:space="0" w:color="auto"/>
        <w:left w:val="none" w:sz="0" w:space="0" w:color="auto"/>
        <w:bottom w:val="none" w:sz="0" w:space="0" w:color="auto"/>
        <w:right w:val="none" w:sz="0" w:space="0" w:color="auto"/>
      </w:divBdr>
    </w:div>
    <w:div w:id="1924334980">
      <w:bodyDiv w:val="1"/>
      <w:marLeft w:val="0"/>
      <w:marRight w:val="0"/>
      <w:marTop w:val="0"/>
      <w:marBottom w:val="0"/>
      <w:divBdr>
        <w:top w:val="none" w:sz="0" w:space="0" w:color="auto"/>
        <w:left w:val="none" w:sz="0" w:space="0" w:color="auto"/>
        <w:bottom w:val="none" w:sz="0" w:space="0" w:color="auto"/>
        <w:right w:val="none" w:sz="0" w:space="0" w:color="auto"/>
      </w:divBdr>
    </w:div>
    <w:div w:id="1938633456">
      <w:bodyDiv w:val="1"/>
      <w:marLeft w:val="0"/>
      <w:marRight w:val="0"/>
      <w:marTop w:val="0"/>
      <w:marBottom w:val="0"/>
      <w:divBdr>
        <w:top w:val="none" w:sz="0" w:space="0" w:color="auto"/>
        <w:left w:val="none" w:sz="0" w:space="0" w:color="auto"/>
        <w:bottom w:val="none" w:sz="0" w:space="0" w:color="auto"/>
        <w:right w:val="none" w:sz="0" w:space="0" w:color="auto"/>
      </w:divBdr>
    </w:div>
    <w:div w:id="1971085906">
      <w:bodyDiv w:val="1"/>
      <w:marLeft w:val="0"/>
      <w:marRight w:val="0"/>
      <w:marTop w:val="0"/>
      <w:marBottom w:val="0"/>
      <w:divBdr>
        <w:top w:val="none" w:sz="0" w:space="0" w:color="auto"/>
        <w:left w:val="none" w:sz="0" w:space="0" w:color="auto"/>
        <w:bottom w:val="none" w:sz="0" w:space="0" w:color="auto"/>
        <w:right w:val="none" w:sz="0" w:space="0" w:color="auto"/>
      </w:divBdr>
    </w:div>
    <w:div w:id="1978223501">
      <w:bodyDiv w:val="1"/>
      <w:marLeft w:val="0"/>
      <w:marRight w:val="0"/>
      <w:marTop w:val="0"/>
      <w:marBottom w:val="0"/>
      <w:divBdr>
        <w:top w:val="none" w:sz="0" w:space="0" w:color="auto"/>
        <w:left w:val="none" w:sz="0" w:space="0" w:color="auto"/>
        <w:bottom w:val="none" w:sz="0" w:space="0" w:color="auto"/>
        <w:right w:val="none" w:sz="0" w:space="0" w:color="auto"/>
      </w:divBdr>
    </w:div>
    <w:div w:id="1991400244">
      <w:bodyDiv w:val="1"/>
      <w:marLeft w:val="0"/>
      <w:marRight w:val="0"/>
      <w:marTop w:val="0"/>
      <w:marBottom w:val="0"/>
      <w:divBdr>
        <w:top w:val="none" w:sz="0" w:space="0" w:color="auto"/>
        <w:left w:val="none" w:sz="0" w:space="0" w:color="auto"/>
        <w:bottom w:val="none" w:sz="0" w:space="0" w:color="auto"/>
        <w:right w:val="none" w:sz="0" w:space="0" w:color="auto"/>
      </w:divBdr>
    </w:div>
    <w:div w:id="2039701314">
      <w:bodyDiv w:val="1"/>
      <w:marLeft w:val="0"/>
      <w:marRight w:val="0"/>
      <w:marTop w:val="0"/>
      <w:marBottom w:val="0"/>
      <w:divBdr>
        <w:top w:val="none" w:sz="0" w:space="0" w:color="auto"/>
        <w:left w:val="none" w:sz="0" w:space="0" w:color="auto"/>
        <w:bottom w:val="none" w:sz="0" w:space="0" w:color="auto"/>
        <w:right w:val="none" w:sz="0" w:space="0" w:color="auto"/>
      </w:divBdr>
    </w:div>
    <w:div w:id="2053193554">
      <w:bodyDiv w:val="1"/>
      <w:marLeft w:val="0"/>
      <w:marRight w:val="0"/>
      <w:marTop w:val="0"/>
      <w:marBottom w:val="0"/>
      <w:divBdr>
        <w:top w:val="none" w:sz="0" w:space="0" w:color="auto"/>
        <w:left w:val="none" w:sz="0" w:space="0" w:color="auto"/>
        <w:bottom w:val="none" w:sz="0" w:space="0" w:color="auto"/>
        <w:right w:val="none" w:sz="0" w:space="0" w:color="auto"/>
      </w:divBdr>
    </w:div>
    <w:div w:id="2077508119">
      <w:bodyDiv w:val="1"/>
      <w:marLeft w:val="0"/>
      <w:marRight w:val="0"/>
      <w:marTop w:val="0"/>
      <w:marBottom w:val="0"/>
      <w:divBdr>
        <w:top w:val="none" w:sz="0" w:space="0" w:color="auto"/>
        <w:left w:val="none" w:sz="0" w:space="0" w:color="auto"/>
        <w:bottom w:val="none" w:sz="0" w:space="0" w:color="auto"/>
        <w:right w:val="none" w:sz="0" w:space="0" w:color="auto"/>
      </w:divBdr>
    </w:div>
    <w:div w:id="2135518314">
      <w:bodyDiv w:val="1"/>
      <w:marLeft w:val="0"/>
      <w:marRight w:val="0"/>
      <w:marTop w:val="0"/>
      <w:marBottom w:val="0"/>
      <w:divBdr>
        <w:top w:val="none" w:sz="0" w:space="0" w:color="auto"/>
        <w:left w:val="none" w:sz="0" w:space="0" w:color="auto"/>
        <w:bottom w:val="none" w:sz="0" w:space="0" w:color="auto"/>
        <w:right w:val="none" w:sz="0" w:space="0" w:color="auto"/>
      </w:divBdr>
    </w:div>
    <w:div w:id="214515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AA1-B65E-483A-B967-B3351C0A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4375</Words>
  <Characters>24941</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Sabina</cp:lastModifiedBy>
  <cp:revision>3</cp:revision>
  <cp:lastPrinted>2022-09-14T03:39:00Z</cp:lastPrinted>
  <dcterms:created xsi:type="dcterms:W3CDTF">2024-05-23T12:22:00Z</dcterms:created>
  <dcterms:modified xsi:type="dcterms:W3CDTF">2024-05-23T12:24:00Z</dcterms:modified>
</cp:coreProperties>
</file>